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29025541" w:rsidR="00954CDA" w:rsidRPr="00125CA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02091B">
        <w:rPr>
          <w:rFonts w:ascii="Times New Roman" w:hAnsi="Times New Roman"/>
          <w:color w:val="000000"/>
          <w:sz w:val="24"/>
          <w:szCs w:val="24"/>
          <w:lang w:bidi="ru-RU"/>
        </w:rPr>
        <w:t>Психология девиантного поведения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9BF34F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7943EE9D" w:rsidR="005B3236" w:rsidRPr="00704DCA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71129C">
        <w:rPr>
          <w:rFonts w:ascii="Times New Roman" w:hAnsi="Times New Roman"/>
          <w:b/>
          <w:sz w:val="28"/>
          <w:szCs w:val="28"/>
        </w:rPr>
        <w:t>ПСИХОЛОГИЯ ДЕВИАНТНОГО ПОВЕДЕНИЯ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EBC60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19DAD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6C09ED0" w14:textId="6E23B7DF" w:rsidR="005B3236" w:rsidRPr="005B3236" w:rsidRDefault="005B323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6CBBBE62" w:rsid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79839415" w14:textId="1AC98F0D" w:rsidR="003640FE" w:rsidRDefault="003640FE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4181A3D7" w14:textId="45FF3FFA" w:rsidR="003640FE" w:rsidRDefault="003640FE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6C4638E7" w14:textId="77777777" w:rsidR="003640FE" w:rsidRPr="005B3236" w:rsidRDefault="003640FE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8001"/>
        <w:gridCol w:w="702"/>
      </w:tblGrid>
      <w:tr w:rsidR="00EC5534" w:rsidRPr="00EC5534" w14:paraId="2C3A598C" w14:textId="77777777" w:rsidTr="00F44200">
        <w:tc>
          <w:tcPr>
            <w:tcW w:w="641" w:type="dxa"/>
            <w:shd w:val="clear" w:color="auto" w:fill="auto"/>
            <w:vAlign w:val="center"/>
          </w:tcPr>
          <w:p w14:paraId="58030D13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001" w:type="dxa"/>
            <w:shd w:val="clear" w:color="auto" w:fill="auto"/>
            <w:vAlign w:val="center"/>
          </w:tcPr>
          <w:p w14:paraId="08197BDB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54B12DE4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5DFC4F02" w14:textId="77777777" w:rsidTr="00F44200">
        <w:trPr>
          <w:trHeight w:val="277"/>
        </w:trPr>
        <w:tc>
          <w:tcPr>
            <w:tcW w:w="641" w:type="dxa"/>
            <w:shd w:val="clear" w:color="auto" w:fill="auto"/>
          </w:tcPr>
          <w:p w14:paraId="558A21E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001" w:type="dxa"/>
            <w:shd w:val="clear" w:color="auto" w:fill="auto"/>
          </w:tcPr>
          <w:p w14:paraId="2F439727" w14:textId="77777777"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702" w:type="dxa"/>
            <w:shd w:val="clear" w:color="auto" w:fill="auto"/>
          </w:tcPr>
          <w:p w14:paraId="4F0A6CCA" w14:textId="77777777" w:rsidR="00EC5534" w:rsidRPr="00954CDA" w:rsidRDefault="00D95CB3" w:rsidP="00F44200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07459617" w14:textId="77777777" w:rsidTr="00F44200">
        <w:tc>
          <w:tcPr>
            <w:tcW w:w="641" w:type="dxa"/>
            <w:shd w:val="clear" w:color="auto" w:fill="auto"/>
          </w:tcPr>
          <w:p w14:paraId="336FE076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001" w:type="dxa"/>
            <w:shd w:val="clear" w:color="auto" w:fill="auto"/>
          </w:tcPr>
          <w:p w14:paraId="6602D573" w14:textId="22A1FADC" w:rsidR="00EC5534" w:rsidRPr="00EC5534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</w:t>
            </w:r>
            <w:r w:rsidR="00D20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702" w:type="dxa"/>
            <w:shd w:val="clear" w:color="auto" w:fill="auto"/>
          </w:tcPr>
          <w:p w14:paraId="15C37AAA" w14:textId="77777777" w:rsidR="00EC5534" w:rsidRPr="00BE1886" w:rsidRDefault="00D95CB3" w:rsidP="00F44200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BE188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1162EA3B" w14:textId="77777777" w:rsidTr="00F44200">
        <w:tc>
          <w:tcPr>
            <w:tcW w:w="641" w:type="dxa"/>
            <w:shd w:val="clear" w:color="auto" w:fill="auto"/>
          </w:tcPr>
          <w:p w14:paraId="139BAB0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8001" w:type="dxa"/>
            <w:shd w:val="clear" w:color="auto" w:fill="auto"/>
          </w:tcPr>
          <w:p w14:paraId="55FCE7A2" w14:textId="77777777" w:rsidR="00EC5534" w:rsidRPr="00EC5534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702" w:type="dxa"/>
            <w:shd w:val="clear" w:color="auto" w:fill="auto"/>
          </w:tcPr>
          <w:p w14:paraId="624F259D" w14:textId="77777777" w:rsidR="00EC5534" w:rsidRPr="00BE1886" w:rsidRDefault="00501FF4" w:rsidP="00F44200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 w:rsidRPr="00BE188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2AA4317F" w14:textId="77777777" w:rsidTr="00F44200">
        <w:trPr>
          <w:trHeight w:val="105"/>
        </w:trPr>
        <w:tc>
          <w:tcPr>
            <w:tcW w:w="641" w:type="dxa"/>
            <w:shd w:val="clear" w:color="auto" w:fill="auto"/>
          </w:tcPr>
          <w:p w14:paraId="1AC08605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01" w:type="dxa"/>
            <w:shd w:val="clear" w:color="auto" w:fill="auto"/>
          </w:tcPr>
          <w:p w14:paraId="66E22436" w14:textId="77777777"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702" w:type="dxa"/>
            <w:shd w:val="clear" w:color="auto" w:fill="auto"/>
          </w:tcPr>
          <w:p w14:paraId="0C9426E1" w14:textId="06CC7645" w:rsidR="00EC5534" w:rsidRPr="00BE1886" w:rsidRDefault="0078271C" w:rsidP="002243F4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3540AB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8</w:t>
            </w:r>
          </w:p>
        </w:tc>
      </w:tr>
      <w:tr w:rsidR="00EC5534" w:rsidRPr="00EC5534" w14:paraId="431B3E69" w14:textId="77777777" w:rsidTr="00F44200">
        <w:trPr>
          <w:trHeight w:val="387"/>
        </w:trPr>
        <w:tc>
          <w:tcPr>
            <w:tcW w:w="641" w:type="dxa"/>
            <w:shd w:val="clear" w:color="auto" w:fill="auto"/>
          </w:tcPr>
          <w:p w14:paraId="780BB1F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01" w:type="dxa"/>
            <w:shd w:val="clear" w:color="auto" w:fill="auto"/>
          </w:tcPr>
          <w:p w14:paraId="73B77951" w14:textId="718EA7E7" w:rsidR="00EC5534" w:rsidRPr="009E2DC6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2DC6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 w:rsidRPr="009E2D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результатов освоения дисциплины</w:t>
            </w:r>
          </w:p>
        </w:tc>
        <w:tc>
          <w:tcPr>
            <w:tcW w:w="702" w:type="dxa"/>
            <w:shd w:val="clear" w:color="auto" w:fill="auto"/>
          </w:tcPr>
          <w:p w14:paraId="60B60CF0" w14:textId="3E9C0150" w:rsidR="00EC5534" w:rsidRPr="00BE1886" w:rsidRDefault="00F44200" w:rsidP="002243F4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2243F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</w:tr>
      <w:tr w:rsidR="00EC5534" w:rsidRPr="00EC5534" w14:paraId="26C51006" w14:textId="77777777" w:rsidTr="00F44200">
        <w:trPr>
          <w:trHeight w:val="295"/>
        </w:trPr>
        <w:tc>
          <w:tcPr>
            <w:tcW w:w="641" w:type="dxa"/>
            <w:shd w:val="clear" w:color="auto" w:fill="auto"/>
          </w:tcPr>
          <w:p w14:paraId="0736193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01" w:type="dxa"/>
            <w:shd w:val="clear" w:color="auto" w:fill="auto"/>
          </w:tcPr>
          <w:p w14:paraId="41720901" w14:textId="6067B751" w:rsidR="00EC5534" w:rsidRPr="009E2DC6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DC6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</w:t>
            </w:r>
            <w:r w:rsidR="00321BF6" w:rsidRPr="009E2DC6">
              <w:rPr>
                <w:rFonts w:ascii="Times New Roman" w:hAnsi="Times New Roman" w:cs="Times New Roman"/>
                <w:sz w:val="24"/>
                <w:szCs w:val="24"/>
              </w:rPr>
              <w:t>цедуры оценивания компетенций</w:t>
            </w:r>
          </w:p>
        </w:tc>
        <w:tc>
          <w:tcPr>
            <w:tcW w:w="702" w:type="dxa"/>
            <w:shd w:val="clear" w:color="auto" w:fill="auto"/>
          </w:tcPr>
          <w:p w14:paraId="4ED043C7" w14:textId="780BFE74" w:rsidR="00EC5534" w:rsidRPr="00BE1886" w:rsidRDefault="00F44200" w:rsidP="002243F4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2243F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</w:tbl>
    <w:p w14:paraId="71046AC7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8141C3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3640FE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7151E57" w14:textId="3CCAFB12" w:rsidR="00D14182" w:rsidRPr="00D14182" w:rsidRDefault="003640FE" w:rsidP="00D14182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="00A16DC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Профессиональная</w:t>
      </w:r>
      <w:r w:rsidR="00D14182" w:rsidRPr="00D1418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компетенция:</w:t>
      </w:r>
    </w:p>
    <w:p w14:paraId="30554375" w14:textId="77777777" w:rsidR="00A16DC5" w:rsidRPr="00A16DC5" w:rsidRDefault="00D14182" w:rsidP="00A16DC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1418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="00A16DC5" w:rsidRPr="00A16DC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ПК-1. Способен диагностировать психологические особенности участников уголовного судопроизводства, проводить мероприятия по профессиональному психологическому отбору кандидатов на службу в следственные органы Следственного комитета Российской Федерации, составлять психологические заключения</w:t>
      </w:r>
    </w:p>
    <w:p w14:paraId="7F70BDA6" w14:textId="657E88CF" w:rsidR="00704DCA" w:rsidRPr="005B3236" w:rsidRDefault="00704DCA" w:rsidP="003640F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2885D6" w14:textId="6826240A" w:rsidR="007D6797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3640FE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3640FE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tbl>
      <w:tblPr>
        <w:tblStyle w:val="3"/>
        <w:tblW w:w="0" w:type="auto"/>
        <w:tblInd w:w="-5" w:type="dxa"/>
        <w:tblLook w:val="04A0" w:firstRow="1" w:lastRow="0" w:firstColumn="1" w:lastColumn="0" w:noHBand="0" w:noVBand="1"/>
      </w:tblPr>
      <w:tblGrid>
        <w:gridCol w:w="2694"/>
        <w:gridCol w:w="4677"/>
        <w:gridCol w:w="1978"/>
      </w:tblGrid>
      <w:tr w:rsidR="00702D0B" w:rsidRPr="00702D0B" w14:paraId="16641FD6" w14:textId="77777777" w:rsidTr="00702D0B">
        <w:tc>
          <w:tcPr>
            <w:tcW w:w="2694" w:type="dxa"/>
            <w:vAlign w:val="center"/>
          </w:tcPr>
          <w:p w14:paraId="066404DF" w14:textId="77777777" w:rsidR="00702D0B" w:rsidRPr="00702D0B" w:rsidRDefault="00702D0B" w:rsidP="00702D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sz w:val="24"/>
                <w:szCs w:val="24"/>
              </w:rPr>
              <w:t>Коды и наименование формируемых компетенций</w:t>
            </w:r>
          </w:p>
        </w:tc>
        <w:tc>
          <w:tcPr>
            <w:tcW w:w="4677" w:type="dxa"/>
            <w:vAlign w:val="center"/>
          </w:tcPr>
          <w:p w14:paraId="461B93FC" w14:textId="77777777" w:rsidR="00702D0B" w:rsidRPr="00E46981" w:rsidRDefault="00702D0B" w:rsidP="00702D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981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2B09147F" w14:textId="77777777" w:rsidR="00702D0B" w:rsidRPr="00702D0B" w:rsidRDefault="00702D0B" w:rsidP="00702D0B">
            <w:pPr>
              <w:jc w:val="center"/>
              <w:rPr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E46981" w:rsidRPr="00702D0B" w14:paraId="40B530DD" w14:textId="77777777" w:rsidTr="00537BFB">
        <w:tc>
          <w:tcPr>
            <w:tcW w:w="2694" w:type="dxa"/>
            <w:vMerge w:val="restart"/>
          </w:tcPr>
          <w:p w14:paraId="63DBEF69" w14:textId="77777777" w:rsidR="00C17A15" w:rsidRDefault="00E46981" w:rsidP="00E46981">
            <w:pPr>
              <w:suppressAutoHyphens/>
              <w:autoSpaceDN w:val="0"/>
              <w:spacing w:before="4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A16DC5">
              <w:rPr>
                <w:rFonts w:ascii="Times New Roman" w:hAnsi="Times New Roman"/>
                <w:b/>
                <w:kern w:val="3"/>
                <w:sz w:val="24"/>
                <w:szCs w:val="24"/>
              </w:rPr>
              <w:t xml:space="preserve">ПК-1. </w:t>
            </w:r>
          </w:p>
          <w:p w14:paraId="3F780521" w14:textId="22A660CA" w:rsidR="00E46981" w:rsidRPr="00702D0B" w:rsidRDefault="00E46981" w:rsidP="00E46981">
            <w:pPr>
              <w:suppressAutoHyphens/>
              <w:autoSpaceDN w:val="0"/>
              <w:spacing w:before="4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16DC5">
              <w:rPr>
                <w:rFonts w:ascii="Times New Roman" w:hAnsi="Times New Roman"/>
                <w:kern w:val="3"/>
                <w:sz w:val="24"/>
                <w:szCs w:val="24"/>
              </w:rPr>
              <w:t>Способен диагностировать психологические особенности участников уголовного судопроизводства, проводить мероприятия по профессиональному психологическому отбору кандидатов на службу в следственные органы Следственного комитета Российской Федерации, составлять психологические заключения</w:t>
            </w:r>
          </w:p>
        </w:tc>
        <w:tc>
          <w:tcPr>
            <w:tcW w:w="4677" w:type="dxa"/>
            <w:shd w:val="clear" w:color="auto" w:fill="auto"/>
          </w:tcPr>
          <w:p w14:paraId="4019E98B" w14:textId="0E551A43" w:rsidR="00E46981" w:rsidRPr="00E46981" w:rsidRDefault="00E46981" w:rsidP="00E46981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shd w:val="clear" w:color="auto" w:fill="FFFFFF"/>
              </w:rPr>
            </w:pPr>
            <w:r w:rsidRPr="00E46981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46981">
              <w:rPr>
                <w:rFonts w:ascii="Times New Roman" w:hAnsi="Times New Roman"/>
                <w:sz w:val="24"/>
                <w:szCs w:val="24"/>
              </w:rPr>
              <w:t xml:space="preserve"> возрастные особенности развития личности, патологию психического развития, психодиагностические методы и методики изучения личности</w:t>
            </w:r>
          </w:p>
        </w:tc>
        <w:tc>
          <w:tcPr>
            <w:tcW w:w="1978" w:type="dxa"/>
            <w:shd w:val="clear" w:color="auto" w:fill="auto"/>
          </w:tcPr>
          <w:p w14:paraId="5B22F09E" w14:textId="77777777" w:rsidR="00E46981" w:rsidRPr="00702D0B" w:rsidRDefault="00E46981" w:rsidP="00E46981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Задания закрытого типа:</w:t>
            </w:r>
          </w:p>
          <w:p w14:paraId="6675BF54" w14:textId="77777777" w:rsidR="00E46981" w:rsidRPr="00702D0B" w:rsidRDefault="00E46981" w:rsidP="00E46981">
            <w:pPr>
              <w:suppressAutoHyphens/>
              <w:autoSpaceDN w:val="0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kern w:val="3"/>
                <w:sz w:val="24"/>
                <w:szCs w:val="24"/>
              </w:rPr>
              <w:t>на выбор одного правильного варианта ответа;</w:t>
            </w:r>
          </w:p>
          <w:p w14:paraId="4E39E2DD" w14:textId="77777777" w:rsidR="00E46981" w:rsidRPr="00702D0B" w:rsidRDefault="00E46981" w:rsidP="00E46981">
            <w:pPr>
              <w:suppressAutoHyphens/>
              <w:autoSpaceDN w:val="0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kern w:val="3"/>
                <w:sz w:val="24"/>
                <w:szCs w:val="24"/>
              </w:rPr>
              <w:t>на выбор нескольких вариантов ответов.</w:t>
            </w:r>
          </w:p>
          <w:p w14:paraId="3D214732" w14:textId="1DC120F6" w:rsidR="00E46981" w:rsidRPr="00702D0B" w:rsidRDefault="00E46981" w:rsidP="00E46981">
            <w:pPr>
              <w:suppressAutoHyphens/>
              <w:autoSpaceDN w:val="0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Задания открытого типа</w:t>
            </w:r>
            <w:r w:rsidRPr="00702D0B">
              <w:rPr>
                <w:rFonts w:ascii="Times New Roman" w:hAnsi="Times New Roman"/>
                <w:kern w:val="3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</w:tc>
      </w:tr>
      <w:tr w:rsidR="00E46981" w:rsidRPr="00702D0B" w14:paraId="2BC8EAEC" w14:textId="77777777" w:rsidTr="00537BFB">
        <w:trPr>
          <w:trHeight w:val="376"/>
        </w:trPr>
        <w:tc>
          <w:tcPr>
            <w:tcW w:w="2694" w:type="dxa"/>
            <w:vMerge/>
          </w:tcPr>
          <w:p w14:paraId="0220771D" w14:textId="77777777" w:rsidR="00E46981" w:rsidRPr="00702D0B" w:rsidRDefault="00E46981" w:rsidP="00E46981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6508A822" w14:textId="444C0A23" w:rsidR="00E46981" w:rsidRPr="00E46981" w:rsidRDefault="00E46981" w:rsidP="00E46981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46981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E46981">
              <w:rPr>
                <w:rFonts w:ascii="Times New Roman" w:hAnsi="Times New Roman"/>
                <w:sz w:val="24"/>
                <w:szCs w:val="24"/>
              </w:rPr>
              <w:t xml:space="preserve"> диагностировать психические процессы, свойства, состояния участников уголовного судопроизводства</w:t>
            </w:r>
          </w:p>
        </w:tc>
        <w:tc>
          <w:tcPr>
            <w:tcW w:w="1978" w:type="dxa"/>
            <w:shd w:val="clear" w:color="auto" w:fill="auto"/>
          </w:tcPr>
          <w:p w14:paraId="182703C9" w14:textId="02DC0287" w:rsidR="00E46981" w:rsidRPr="00702D0B" w:rsidRDefault="00E46981" w:rsidP="00E46981">
            <w:pPr>
              <w:spacing w:line="204" w:lineRule="auto"/>
              <w:ind w:left="29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702D0B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702D0B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 xml:space="preserve"> на установление соответствий</w:t>
            </w:r>
          </w:p>
        </w:tc>
      </w:tr>
      <w:tr w:rsidR="00E46981" w:rsidRPr="00702D0B" w14:paraId="05A56E48" w14:textId="77777777" w:rsidTr="00537BFB">
        <w:trPr>
          <w:trHeight w:val="376"/>
        </w:trPr>
        <w:tc>
          <w:tcPr>
            <w:tcW w:w="2694" w:type="dxa"/>
            <w:vMerge/>
          </w:tcPr>
          <w:p w14:paraId="1FBD30E5" w14:textId="77777777" w:rsidR="00E46981" w:rsidRPr="00702D0B" w:rsidRDefault="00E46981" w:rsidP="00E46981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380975F1" w14:textId="335739DF" w:rsidR="00E46981" w:rsidRPr="00E46981" w:rsidRDefault="00E46981" w:rsidP="00E46981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46981">
              <w:rPr>
                <w:rFonts w:ascii="Times New Roman" w:hAnsi="Times New Roman"/>
                <w:b/>
                <w:sz w:val="24"/>
                <w:szCs w:val="24"/>
              </w:rPr>
              <w:t>Владеть</w:t>
            </w:r>
            <w:r w:rsidRPr="00E46981">
              <w:rPr>
                <w:rFonts w:ascii="Times New Roman" w:hAnsi="Times New Roman"/>
                <w:sz w:val="24"/>
                <w:szCs w:val="24"/>
              </w:rPr>
              <w:t xml:space="preserve"> навыками обработки и анализа информации получаемой при проведении психодиагностики</w:t>
            </w:r>
          </w:p>
        </w:tc>
        <w:tc>
          <w:tcPr>
            <w:tcW w:w="1978" w:type="dxa"/>
            <w:shd w:val="clear" w:color="auto" w:fill="auto"/>
          </w:tcPr>
          <w:p w14:paraId="5DFE7398" w14:textId="72D44FDC" w:rsidR="00E46981" w:rsidRPr="00702D0B" w:rsidRDefault="00E46981" w:rsidP="00E46981">
            <w:pPr>
              <w:spacing w:line="204" w:lineRule="auto"/>
              <w:ind w:left="29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 xml:space="preserve">Задания открытого типа </w:t>
            </w:r>
            <w:r w:rsidRPr="00A16DC5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с развернутым ответом</w:t>
            </w:r>
          </w:p>
        </w:tc>
      </w:tr>
    </w:tbl>
    <w:p w14:paraId="60F0F80E" w14:textId="77777777" w:rsidR="003640FE" w:rsidRDefault="003640FE" w:rsidP="003640FE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C35B25" w14:textId="482C276A" w:rsidR="00F86C38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26C06D92" w14:textId="345C9D1D" w:rsidR="00C83767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455901" w14:textId="77777777" w:rsidR="00C83767" w:rsidRPr="000E0B99" w:rsidRDefault="00C83767" w:rsidP="00C8376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61172633" w14:textId="6D398B83" w:rsidR="005F614C" w:rsidRDefault="005F614C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F2873D" w14:textId="77777777" w:rsidR="008D2188" w:rsidRDefault="008D2188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8D2188" w:rsidSect="00EA1D5E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6AEFBBC" w14:textId="3E2DAC44" w:rsidR="00A16DCF" w:rsidRPr="00B33159" w:rsidRDefault="00A16DCF" w:rsidP="00C17A15">
      <w:pPr>
        <w:jc w:val="center"/>
        <w:rPr>
          <w:rFonts w:ascii="Times New Roman" w:eastAsia="Calibri" w:hAnsi="Times New Roman" w:cs="Times New Roman"/>
          <w:b/>
        </w:rPr>
      </w:pPr>
      <w:r w:rsidRPr="00B33159">
        <w:rPr>
          <w:rFonts w:ascii="Times New Roman" w:eastAsia="Calibri" w:hAnsi="Times New Roman" w:cs="Times New Roman"/>
          <w:b/>
        </w:rPr>
        <w:lastRenderedPageBreak/>
        <w:t>СТРУКТУРА ОЦЕНОЧНЫХ МАТЕРИАЛОВ ПО ДИСЦИПЛИНЕ «</w:t>
      </w:r>
      <w:r w:rsidR="00E46981">
        <w:rPr>
          <w:rFonts w:ascii="Times New Roman" w:eastAsia="Calibri" w:hAnsi="Times New Roman" w:cs="Times New Roman"/>
          <w:b/>
        </w:rPr>
        <w:t>ПСИХОЛОГИЯ ДЕВИАНТНОГО ПОВЕДЕНИЯ</w:t>
      </w:r>
      <w:r w:rsidRPr="00B33159">
        <w:rPr>
          <w:rFonts w:ascii="Times New Roman" w:eastAsia="Calibri" w:hAnsi="Times New Roman" w:cs="Times New Roman"/>
          <w:b/>
        </w:rPr>
        <w:t>»</w:t>
      </w:r>
    </w:p>
    <w:tbl>
      <w:tblPr>
        <w:tblStyle w:val="21"/>
        <w:tblW w:w="14737" w:type="dxa"/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711"/>
        <w:gridCol w:w="1415"/>
        <w:gridCol w:w="1560"/>
        <w:gridCol w:w="2128"/>
        <w:gridCol w:w="3118"/>
        <w:gridCol w:w="2266"/>
      </w:tblGrid>
      <w:tr w:rsidR="00C17A15" w:rsidRPr="00E46981" w14:paraId="5E24D5DA" w14:textId="77777777" w:rsidTr="00C17A15">
        <w:trPr>
          <w:trHeight w:val="294"/>
        </w:trPr>
        <w:tc>
          <w:tcPr>
            <w:tcW w:w="562" w:type="dxa"/>
            <w:vMerge w:val="restart"/>
          </w:tcPr>
          <w:p w14:paraId="747D810F" w14:textId="77777777" w:rsidR="00C17A15" w:rsidRPr="00E46981" w:rsidRDefault="00C17A15" w:rsidP="00537BF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46981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0DCD0979" w14:textId="77777777" w:rsidR="00C17A15" w:rsidRPr="00E46981" w:rsidRDefault="00C17A15" w:rsidP="00537BF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46981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2977" w:type="dxa"/>
            <w:vMerge w:val="restart"/>
          </w:tcPr>
          <w:p w14:paraId="0DF12587" w14:textId="77777777" w:rsidR="00C17A15" w:rsidRPr="00E46981" w:rsidRDefault="00C17A15" w:rsidP="00537BF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46981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711" w:type="dxa"/>
            <w:vMerge w:val="restart"/>
            <w:textDirection w:val="btLr"/>
            <w:vAlign w:val="center"/>
          </w:tcPr>
          <w:p w14:paraId="773952DA" w14:textId="77777777" w:rsidR="00C17A15" w:rsidRPr="00E46981" w:rsidRDefault="00C17A15" w:rsidP="00537BFB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E46981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10487" w:type="dxa"/>
            <w:gridSpan w:val="5"/>
          </w:tcPr>
          <w:p w14:paraId="6D2C78D8" w14:textId="0B4CC91A" w:rsidR="00C17A15" w:rsidRPr="00E46981" w:rsidRDefault="00C17A15" w:rsidP="00537BF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46981">
              <w:rPr>
                <w:rFonts w:ascii="Times New Roman" w:eastAsia="Calibri" w:hAnsi="Times New Roman" w:cs="Times New Roman"/>
                <w:b/>
              </w:rPr>
              <w:t>Планируемые результаты обучения</w:t>
            </w:r>
          </w:p>
        </w:tc>
      </w:tr>
      <w:tr w:rsidR="00E46981" w:rsidRPr="00E46981" w14:paraId="07A5C980" w14:textId="77777777" w:rsidTr="00C17A15">
        <w:tc>
          <w:tcPr>
            <w:tcW w:w="562" w:type="dxa"/>
            <w:vMerge/>
          </w:tcPr>
          <w:p w14:paraId="501C5E4C" w14:textId="77777777" w:rsidR="00E46981" w:rsidRPr="00E46981" w:rsidRDefault="00E46981" w:rsidP="00537BF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77" w:type="dxa"/>
            <w:vMerge/>
          </w:tcPr>
          <w:p w14:paraId="6B5A6159" w14:textId="77777777" w:rsidR="00E46981" w:rsidRPr="00E46981" w:rsidRDefault="00E46981" w:rsidP="00537BF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11" w:type="dxa"/>
            <w:vMerge/>
          </w:tcPr>
          <w:p w14:paraId="05558813" w14:textId="77777777" w:rsidR="00E46981" w:rsidRPr="00E46981" w:rsidRDefault="00E46981" w:rsidP="00537BF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5103" w:type="dxa"/>
            <w:gridSpan w:val="3"/>
          </w:tcPr>
          <w:p w14:paraId="3D51F461" w14:textId="77777777" w:rsidR="00E46981" w:rsidRPr="00E46981" w:rsidRDefault="00E46981" w:rsidP="00C17A1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46981">
              <w:rPr>
                <w:rFonts w:ascii="Times New Roman" w:eastAsia="Calibri" w:hAnsi="Times New Roman" w:cs="Times New Roman"/>
                <w:b/>
              </w:rPr>
              <w:t>знать</w:t>
            </w:r>
          </w:p>
        </w:tc>
        <w:tc>
          <w:tcPr>
            <w:tcW w:w="3118" w:type="dxa"/>
          </w:tcPr>
          <w:p w14:paraId="0C18FEEA" w14:textId="77777777" w:rsidR="00E46981" w:rsidRPr="00E46981" w:rsidRDefault="00E46981" w:rsidP="00C17A1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46981">
              <w:rPr>
                <w:rFonts w:ascii="Times New Roman" w:eastAsia="Calibri" w:hAnsi="Times New Roman" w:cs="Times New Roman"/>
                <w:b/>
              </w:rPr>
              <w:t>уметь</w:t>
            </w:r>
          </w:p>
        </w:tc>
        <w:tc>
          <w:tcPr>
            <w:tcW w:w="2266" w:type="dxa"/>
          </w:tcPr>
          <w:p w14:paraId="35F80A09" w14:textId="77777777" w:rsidR="00E46981" w:rsidRPr="00E46981" w:rsidRDefault="00E46981" w:rsidP="00C17A1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46981">
              <w:rPr>
                <w:rFonts w:ascii="Times New Roman" w:eastAsia="Calibri" w:hAnsi="Times New Roman" w:cs="Times New Roman"/>
                <w:b/>
              </w:rPr>
              <w:t>владеть</w:t>
            </w:r>
          </w:p>
        </w:tc>
      </w:tr>
      <w:tr w:rsidR="00E46981" w:rsidRPr="00E46981" w14:paraId="4E6CE437" w14:textId="77777777" w:rsidTr="00C17A15">
        <w:trPr>
          <w:trHeight w:val="269"/>
        </w:trPr>
        <w:tc>
          <w:tcPr>
            <w:tcW w:w="562" w:type="dxa"/>
            <w:vMerge/>
          </w:tcPr>
          <w:p w14:paraId="7E2FD8E3" w14:textId="77777777" w:rsidR="00E46981" w:rsidRPr="00E46981" w:rsidRDefault="00E46981" w:rsidP="00537BF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77" w:type="dxa"/>
            <w:vMerge/>
          </w:tcPr>
          <w:p w14:paraId="0CA06ECF" w14:textId="77777777" w:rsidR="00E46981" w:rsidRPr="00E46981" w:rsidRDefault="00E46981" w:rsidP="00537BF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11" w:type="dxa"/>
            <w:vMerge/>
          </w:tcPr>
          <w:p w14:paraId="01C7B5DF" w14:textId="77777777" w:rsidR="00E46981" w:rsidRPr="00E46981" w:rsidRDefault="00E46981" w:rsidP="00537BF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5103" w:type="dxa"/>
            <w:gridSpan w:val="3"/>
          </w:tcPr>
          <w:p w14:paraId="6598E81A" w14:textId="77777777" w:rsidR="00E46981" w:rsidRPr="00E46981" w:rsidRDefault="00E46981" w:rsidP="00665FB4">
            <w:pPr>
              <w:numPr>
                <w:ilvl w:val="0"/>
                <w:numId w:val="7"/>
              </w:numPr>
              <w:ind w:left="314" w:hanging="314"/>
              <w:rPr>
                <w:rFonts w:ascii="Times New Roman" w:eastAsia="Calibri" w:hAnsi="Times New Roman" w:cs="Times New Roman"/>
              </w:rPr>
            </w:pPr>
            <w:r w:rsidRPr="00E46981">
              <w:rPr>
                <w:rFonts w:ascii="Times New Roman" w:eastAsia="Calibri" w:hAnsi="Times New Roman" w:cs="Times New Roman"/>
              </w:rPr>
              <w:t>основные подходы к пониманию нормы в психологии девиантного поведения;</w:t>
            </w:r>
          </w:p>
          <w:p w14:paraId="360D2136" w14:textId="77777777" w:rsidR="00E46981" w:rsidRPr="00E46981" w:rsidRDefault="00E46981" w:rsidP="00665FB4">
            <w:pPr>
              <w:numPr>
                <w:ilvl w:val="0"/>
                <w:numId w:val="7"/>
              </w:numPr>
              <w:ind w:left="314" w:hanging="314"/>
              <w:rPr>
                <w:rFonts w:ascii="Times New Roman" w:eastAsia="Calibri" w:hAnsi="Times New Roman" w:cs="Times New Roman"/>
              </w:rPr>
            </w:pPr>
            <w:r w:rsidRPr="00E46981">
              <w:rPr>
                <w:rFonts w:ascii="Times New Roman" w:eastAsia="Calibri" w:hAnsi="Times New Roman" w:cs="Times New Roman"/>
              </w:rPr>
              <w:t xml:space="preserve">психологические особенности возрастных, гендерных, профессиональных и пр. девиаций </w:t>
            </w:r>
          </w:p>
          <w:p w14:paraId="30BFF773" w14:textId="77777777" w:rsidR="00E46981" w:rsidRPr="00E46981" w:rsidRDefault="00E46981" w:rsidP="00665FB4">
            <w:pPr>
              <w:numPr>
                <w:ilvl w:val="0"/>
                <w:numId w:val="7"/>
              </w:numPr>
              <w:ind w:left="314" w:hanging="314"/>
              <w:rPr>
                <w:rFonts w:ascii="Times New Roman" w:eastAsia="Calibri" w:hAnsi="Times New Roman" w:cs="Times New Roman"/>
                <w:b/>
              </w:rPr>
            </w:pPr>
            <w:r w:rsidRPr="00E46981">
              <w:rPr>
                <w:rFonts w:ascii="Times New Roman" w:eastAsia="Calibri" w:hAnsi="Times New Roman" w:cs="Times New Roman"/>
              </w:rPr>
              <w:t>методы диагностики психических процессов, свойств, состояний</w:t>
            </w:r>
          </w:p>
        </w:tc>
        <w:tc>
          <w:tcPr>
            <w:tcW w:w="3118" w:type="dxa"/>
          </w:tcPr>
          <w:p w14:paraId="4F84C0A8" w14:textId="01F5CE83" w:rsidR="00E46981" w:rsidRPr="00E46981" w:rsidRDefault="00E46981" w:rsidP="00665FB4">
            <w:pPr>
              <w:pStyle w:val="a3"/>
              <w:numPr>
                <w:ilvl w:val="0"/>
                <w:numId w:val="2"/>
              </w:numPr>
              <w:ind w:left="0" w:hanging="72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46981">
              <w:rPr>
                <w:rFonts w:ascii="Times New Roman" w:eastAsia="Calibri" w:hAnsi="Times New Roman" w:cs="Times New Roman"/>
                <w:bCs/>
              </w:rPr>
              <w:t>распознавать признаки девиантного поведения личности на основе проявляющихся психических процессов, свойств, состояний</w:t>
            </w:r>
          </w:p>
        </w:tc>
        <w:tc>
          <w:tcPr>
            <w:tcW w:w="2266" w:type="dxa"/>
          </w:tcPr>
          <w:p w14:paraId="32DFCA9E" w14:textId="77777777" w:rsidR="00E46981" w:rsidRPr="00C17A15" w:rsidRDefault="00E46981" w:rsidP="00C17A15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C17A15">
              <w:rPr>
                <w:rFonts w:ascii="Times New Roman" w:eastAsia="Calibri" w:hAnsi="Times New Roman" w:cs="Times New Roman"/>
                <w:bCs/>
              </w:rPr>
              <w:t>способностью осуществлять анализ и интерпретацию поведения личности на предмет наличия девиаций</w:t>
            </w:r>
          </w:p>
        </w:tc>
      </w:tr>
      <w:tr w:rsidR="00C17A15" w:rsidRPr="00E46981" w14:paraId="49A0EB9C" w14:textId="77777777" w:rsidTr="00C17A15">
        <w:trPr>
          <w:trHeight w:val="455"/>
        </w:trPr>
        <w:tc>
          <w:tcPr>
            <w:tcW w:w="562" w:type="dxa"/>
            <w:vMerge/>
          </w:tcPr>
          <w:p w14:paraId="427C037F" w14:textId="77777777" w:rsidR="00C17A15" w:rsidRPr="00E46981" w:rsidRDefault="00C17A15" w:rsidP="00537BF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77" w:type="dxa"/>
            <w:vMerge/>
          </w:tcPr>
          <w:p w14:paraId="2A9F0018" w14:textId="77777777" w:rsidR="00C17A15" w:rsidRPr="00E46981" w:rsidRDefault="00C17A15" w:rsidP="00537BF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11" w:type="dxa"/>
            <w:vMerge/>
          </w:tcPr>
          <w:p w14:paraId="30D37435" w14:textId="77777777" w:rsidR="00C17A15" w:rsidRPr="00E46981" w:rsidRDefault="00C17A15" w:rsidP="00537BF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75" w:type="dxa"/>
            <w:gridSpan w:val="2"/>
          </w:tcPr>
          <w:p w14:paraId="3B1DE6C7" w14:textId="77777777" w:rsidR="00C17A15" w:rsidRPr="00E46981" w:rsidRDefault="00C17A15" w:rsidP="00537BF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46981">
              <w:rPr>
                <w:rFonts w:ascii="Times New Roman" w:eastAsia="Calibri" w:hAnsi="Times New Roman" w:cs="Times New Roman"/>
                <w:b/>
              </w:rPr>
              <w:t xml:space="preserve">задания </w:t>
            </w:r>
          </w:p>
          <w:p w14:paraId="052B2BC0" w14:textId="77777777" w:rsidR="00C17A15" w:rsidRPr="00E46981" w:rsidRDefault="00C17A15" w:rsidP="00537BF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46981">
              <w:rPr>
                <w:rFonts w:ascii="Times New Roman" w:eastAsia="Calibri" w:hAnsi="Times New Roman" w:cs="Times New Roman"/>
                <w:b/>
              </w:rPr>
              <w:t>закрытого типа</w:t>
            </w:r>
          </w:p>
        </w:tc>
        <w:tc>
          <w:tcPr>
            <w:tcW w:w="2128" w:type="dxa"/>
          </w:tcPr>
          <w:p w14:paraId="643A14DA" w14:textId="77777777" w:rsidR="00C17A15" w:rsidRPr="00E46981" w:rsidRDefault="00C17A15" w:rsidP="00537BF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46981">
              <w:rPr>
                <w:rFonts w:ascii="Times New Roman" w:eastAsia="Calibri" w:hAnsi="Times New Roman" w:cs="Times New Roman"/>
                <w:b/>
              </w:rPr>
              <w:t>задания открытого типа</w:t>
            </w:r>
          </w:p>
        </w:tc>
        <w:tc>
          <w:tcPr>
            <w:tcW w:w="3118" w:type="dxa"/>
          </w:tcPr>
          <w:p w14:paraId="233EE090" w14:textId="2851CC5C" w:rsidR="00C17A15" w:rsidRPr="00E46981" w:rsidRDefault="00C17A15" w:rsidP="00537BF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46981">
              <w:rPr>
                <w:rFonts w:ascii="Times New Roman" w:eastAsia="Calibri" w:hAnsi="Times New Roman" w:cs="Times New Roman"/>
                <w:b/>
              </w:rPr>
              <w:t>задания закрытого типа</w:t>
            </w:r>
          </w:p>
        </w:tc>
        <w:tc>
          <w:tcPr>
            <w:tcW w:w="2266" w:type="dxa"/>
          </w:tcPr>
          <w:p w14:paraId="3E39C755" w14:textId="77777777" w:rsidR="00C17A15" w:rsidRPr="00E46981" w:rsidRDefault="00C17A15" w:rsidP="00537BF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46981">
              <w:rPr>
                <w:rFonts w:ascii="Times New Roman" w:eastAsia="Calibri" w:hAnsi="Times New Roman" w:cs="Times New Roman"/>
                <w:b/>
              </w:rPr>
              <w:t>задания открытого типа</w:t>
            </w:r>
          </w:p>
        </w:tc>
      </w:tr>
      <w:tr w:rsidR="00E46981" w:rsidRPr="00E46981" w14:paraId="099B6C1F" w14:textId="77777777" w:rsidTr="00C17A15">
        <w:trPr>
          <w:cantSplit/>
          <w:trHeight w:val="3318"/>
        </w:trPr>
        <w:tc>
          <w:tcPr>
            <w:tcW w:w="562" w:type="dxa"/>
            <w:vMerge/>
          </w:tcPr>
          <w:p w14:paraId="3D7B9072" w14:textId="77777777" w:rsidR="00E46981" w:rsidRPr="00E46981" w:rsidRDefault="00E46981" w:rsidP="00537BF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77" w:type="dxa"/>
            <w:vMerge/>
          </w:tcPr>
          <w:p w14:paraId="486137E9" w14:textId="77777777" w:rsidR="00E46981" w:rsidRPr="00E46981" w:rsidRDefault="00E46981" w:rsidP="00537BF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11" w:type="dxa"/>
            <w:vMerge/>
          </w:tcPr>
          <w:p w14:paraId="54AABEF5" w14:textId="77777777" w:rsidR="00E46981" w:rsidRPr="00E46981" w:rsidRDefault="00E46981" w:rsidP="00537BF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5" w:type="dxa"/>
            <w:textDirection w:val="btLr"/>
            <w:vAlign w:val="center"/>
          </w:tcPr>
          <w:p w14:paraId="356CAAA0" w14:textId="77777777" w:rsidR="00E46981" w:rsidRPr="00C17A15" w:rsidRDefault="00E46981" w:rsidP="00537BFB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7A1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одного правильного варианта ответа</w:t>
            </w:r>
          </w:p>
        </w:tc>
        <w:tc>
          <w:tcPr>
            <w:tcW w:w="1560" w:type="dxa"/>
            <w:textDirection w:val="btLr"/>
            <w:vAlign w:val="center"/>
          </w:tcPr>
          <w:p w14:paraId="24DA8C00" w14:textId="77777777" w:rsidR="00E46981" w:rsidRPr="00C17A15" w:rsidRDefault="00E46981" w:rsidP="00537BFB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7A1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2128" w:type="dxa"/>
            <w:textDirection w:val="btLr"/>
            <w:vAlign w:val="center"/>
          </w:tcPr>
          <w:p w14:paraId="6F39A79A" w14:textId="77777777" w:rsidR="00E46981" w:rsidRPr="00C17A15" w:rsidRDefault="00E46981" w:rsidP="00537BFB">
            <w:pPr>
              <w:spacing w:line="204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A1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Дополнение к контексту / ввод правильного ответа</w:t>
            </w:r>
          </w:p>
        </w:tc>
        <w:tc>
          <w:tcPr>
            <w:tcW w:w="3118" w:type="dxa"/>
          </w:tcPr>
          <w:p w14:paraId="11DFA35A" w14:textId="77777777" w:rsidR="00E46981" w:rsidRPr="00C17A15" w:rsidRDefault="00E46981" w:rsidP="00C17A15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7A1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установление соответствий</w:t>
            </w:r>
          </w:p>
          <w:p w14:paraId="4B8A7675" w14:textId="77777777" w:rsidR="00E46981" w:rsidRPr="00C17A15" w:rsidRDefault="00E46981" w:rsidP="00C17A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19EF3A47" w14:textId="77777777" w:rsidR="00E46981" w:rsidRPr="00C17A15" w:rsidRDefault="00E46981" w:rsidP="00C17A15">
            <w:pPr>
              <w:spacing w:line="19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A15">
              <w:rPr>
                <w:rFonts w:ascii="Times New Roman" w:eastAsia="Calibri" w:hAnsi="Times New Roman" w:cs="Times New Roman"/>
                <w:sz w:val="24"/>
                <w:szCs w:val="24"/>
              </w:rPr>
              <w:t>Задания с развернутым ответом</w:t>
            </w:r>
          </w:p>
        </w:tc>
      </w:tr>
      <w:tr w:rsidR="00E46981" w:rsidRPr="00E46981" w14:paraId="2BD5F525" w14:textId="77777777" w:rsidTr="00C17A15">
        <w:trPr>
          <w:cantSplit/>
          <w:trHeight w:val="70"/>
        </w:trPr>
        <w:tc>
          <w:tcPr>
            <w:tcW w:w="562" w:type="dxa"/>
          </w:tcPr>
          <w:p w14:paraId="2A8F88D3" w14:textId="77777777" w:rsidR="00E46981" w:rsidRPr="00E46981" w:rsidRDefault="00E46981" w:rsidP="00665FB4">
            <w:pPr>
              <w:numPr>
                <w:ilvl w:val="0"/>
                <w:numId w:val="4"/>
              </w:numPr>
              <w:ind w:left="0" w:firstLine="2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14:paraId="5F80DCE5" w14:textId="77777777" w:rsidR="00E46981" w:rsidRPr="00E46981" w:rsidRDefault="00E46981" w:rsidP="00537BFB">
            <w:pPr>
              <w:rPr>
                <w:rFonts w:ascii="Times New Roman" w:eastAsia="Calibri" w:hAnsi="Times New Roman" w:cs="Times New Roman"/>
              </w:rPr>
            </w:pPr>
            <w:r w:rsidRPr="00E46981">
              <w:rPr>
                <w:rFonts w:ascii="Times New Roman" w:eastAsia="Calibri" w:hAnsi="Times New Roman" w:cs="Times New Roman"/>
              </w:rPr>
              <w:t>Предмет изучения психологии девиантного поведения</w:t>
            </w:r>
          </w:p>
        </w:tc>
        <w:tc>
          <w:tcPr>
            <w:tcW w:w="711" w:type="dxa"/>
          </w:tcPr>
          <w:p w14:paraId="6DA719A7" w14:textId="77777777" w:rsidR="00E46981" w:rsidRPr="00C17A15" w:rsidRDefault="00E46981" w:rsidP="00C17A1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A1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ПК-1</w:t>
            </w:r>
          </w:p>
        </w:tc>
        <w:tc>
          <w:tcPr>
            <w:tcW w:w="1415" w:type="dxa"/>
          </w:tcPr>
          <w:p w14:paraId="3E8FFB0D" w14:textId="77777777" w:rsidR="00E46981" w:rsidRPr="00E46981" w:rsidRDefault="00E46981" w:rsidP="00537BFB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1</w:t>
            </w:r>
          </w:p>
          <w:p w14:paraId="349F0467" w14:textId="77777777" w:rsidR="00E46981" w:rsidRPr="00E46981" w:rsidRDefault="00E46981" w:rsidP="00537BFB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2</w:t>
            </w:r>
          </w:p>
        </w:tc>
        <w:tc>
          <w:tcPr>
            <w:tcW w:w="1560" w:type="dxa"/>
          </w:tcPr>
          <w:p w14:paraId="5378C5B9" w14:textId="77777777" w:rsidR="00E46981" w:rsidRPr="00E46981" w:rsidRDefault="00E46981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14</w:t>
            </w:r>
          </w:p>
        </w:tc>
        <w:tc>
          <w:tcPr>
            <w:tcW w:w="2128" w:type="dxa"/>
          </w:tcPr>
          <w:p w14:paraId="5B463009" w14:textId="51CC7023" w:rsidR="00E46981" w:rsidRPr="00E46981" w:rsidRDefault="00E46981" w:rsidP="00C17A15">
            <w:pPr>
              <w:ind w:left="-101" w:firstLine="138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2</w:t>
            </w:r>
            <w:r w:rsidR="006F54D8">
              <w:rPr>
                <w:rFonts w:ascii="Times New Roman" w:eastAsia="+mn-ea" w:hAnsi="Times New Roman" w:cs="Times New Roman"/>
                <w:color w:val="000000"/>
              </w:rPr>
              <w:t>8</w:t>
            </w:r>
          </w:p>
          <w:p w14:paraId="2EAD9D57" w14:textId="20DFF089" w:rsidR="00E46981" w:rsidRPr="00E46981" w:rsidRDefault="00E46981" w:rsidP="00C17A15">
            <w:pPr>
              <w:ind w:left="-101" w:firstLine="138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2</w:t>
            </w:r>
            <w:r w:rsidR="006F54D8">
              <w:rPr>
                <w:rFonts w:ascii="Times New Roman" w:eastAsia="+mn-ea" w:hAnsi="Times New Roman" w:cs="Times New Roman"/>
                <w:color w:val="000000"/>
              </w:rPr>
              <w:t>9</w:t>
            </w:r>
          </w:p>
        </w:tc>
        <w:tc>
          <w:tcPr>
            <w:tcW w:w="3118" w:type="dxa"/>
          </w:tcPr>
          <w:p w14:paraId="5579E4CD" w14:textId="77777777" w:rsidR="00E46981" w:rsidRPr="00E46981" w:rsidRDefault="00E46981" w:rsidP="00537BFB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404B7047" w14:textId="77777777" w:rsidR="00E46981" w:rsidRPr="00E46981" w:rsidRDefault="00E46981" w:rsidP="00537BF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</w:tcPr>
          <w:p w14:paraId="291F2B89" w14:textId="77777777" w:rsidR="00E46981" w:rsidRPr="00E46981" w:rsidRDefault="00E46981" w:rsidP="00537BF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46981" w:rsidRPr="00E46981" w14:paraId="4B235132" w14:textId="77777777" w:rsidTr="00C17A15">
        <w:trPr>
          <w:cantSplit/>
          <w:trHeight w:val="163"/>
        </w:trPr>
        <w:tc>
          <w:tcPr>
            <w:tcW w:w="562" w:type="dxa"/>
          </w:tcPr>
          <w:p w14:paraId="4A2A6621" w14:textId="77777777" w:rsidR="00E46981" w:rsidRPr="00E46981" w:rsidRDefault="00E46981" w:rsidP="00665FB4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</w:rPr>
            </w:pPr>
            <w:r w:rsidRPr="00E4698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977" w:type="dxa"/>
          </w:tcPr>
          <w:p w14:paraId="579CEA16" w14:textId="77777777" w:rsidR="00E46981" w:rsidRPr="00E46981" w:rsidRDefault="00E46981" w:rsidP="00537BFB">
            <w:pPr>
              <w:rPr>
                <w:rFonts w:ascii="Times New Roman" w:eastAsia="Calibri" w:hAnsi="Times New Roman" w:cs="Times New Roman"/>
              </w:rPr>
            </w:pPr>
            <w:r w:rsidRPr="00E46981">
              <w:rPr>
                <w:rFonts w:ascii="Times New Roman" w:eastAsia="Calibri" w:hAnsi="Times New Roman" w:cs="Times New Roman"/>
              </w:rPr>
              <w:t>Детерминация отклоняющегося поведения</w:t>
            </w:r>
          </w:p>
        </w:tc>
        <w:tc>
          <w:tcPr>
            <w:tcW w:w="711" w:type="dxa"/>
          </w:tcPr>
          <w:p w14:paraId="39CD2FA0" w14:textId="77777777" w:rsidR="00E46981" w:rsidRPr="00C17A15" w:rsidRDefault="00E46981" w:rsidP="00C17A1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A1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ПК-1</w:t>
            </w:r>
          </w:p>
        </w:tc>
        <w:tc>
          <w:tcPr>
            <w:tcW w:w="1415" w:type="dxa"/>
          </w:tcPr>
          <w:p w14:paraId="0FA8DA9B" w14:textId="77777777" w:rsidR="00E46981" w:rsidRPr="00E46981" w:rsidRDefault="00E46981" w:rsidP="00537BFB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3</w:t>
            </w:r>
          </w:p>
          <w:p w14:paraId="5BD718BD" w14:textId="77777777" w:rsidR="00E46981" w:rsidRPr="00E46981" w:rsidRDefault="00E46981" w:rsidP="00537BFB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4</w:t>
            </w:r>
          </w:p>
        </w:tc>
        <w:tc>
          <w:tcPr>
            <w:tcW w:w="1560" w:type="dxa"/>
          </w:tcPr>
          <w:p w14:paraId="65DCFFD9" w14:textId="77777777" w:rsidR="00E46981" w:rsidRPr="00E46981" w:rsidRDefault="00E46981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15</w:t>
            </w:r>
          </w:p>
        </w:tc>
        <w:tc>
          <w:tcPr>
            <w:tcW w:w="2128" w:type="dxa"/>
          </w:tcPr>
          <w:p w14:paraId="6A5004F7" w14:textId="4993DE78" w:rsidR="00E46981" w:rsidRPr="00E46981" w:rsidRDefault="006F54D8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>
              <w:rPr>
                <w:rFonts w:ascii="Times New Roman" w:eastAsia="+mn-ea" w:hAnsi="Times New Roman" w:cs="Times New Roman"/>
                <w:color w:val="000000"/>
              </w:rPr>
              <w:t>30</w:t>
            </w:r>
          </w:p>
          <w:p w14:paraId="1ADB6F78" w14:textId="1D123809" w:rsidR="00E46981" w:rsidRPr="00E46981" w:rsidRDefault="00E46981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3</w:t>
            </w:r>
            <w:r w:rsidR="006F54D8">
              <w:rPr>
                <w:rFonts w:ascii="Times New Roman" w:eastAsia="+mn-ea" w:hAnsi="Times New Roman" w:cs="Times New Roman"/>
                <w:color w:val="000000"/>
              </w:rPr>
              <w:t>1</w:t>
            </w:r>
          </w:p>
          <w:p w14:paraId="6F500C1B" w14:textId="77777777" w:rsidR="00E46981" w:rsidRPr="00E46981" w:rsidRDefault="00E46981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</w:p>
        </w:tc>
        <w:tc>
          <w:tcPr>
            <w:tcW w:w="3118" w:type="dxa"/>
          </w:tcPr>
          <w:p w14:paraId="6CED6CE1" w14:textId="77777777" w:rsidR="00E46981" w:rsidRPr="00E46981" w:rsidRDefault="00E46981" w:rsidP="00537BF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</w:tcPr>
          <w:p w14:paraId="6B76E45A" w14:textId="5F4F952E" w:rsidR="00E46981" w:rsidRPr="00E46981" w:rsidRDefault="00E46981" w:rsidP="006F54D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46981">
              <w:rPr>
                <w:rFonts w:ascii="Times New Roman" w:eastAsia="Calibri" w:hAnsi="Times New Roman" w:cs="Times New Roman"/>
              </w:rPr>
              <w:t>4</w:t>
            </w:r>
            <w:r w:rsidR="006F54D8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E46981" w:rsidRPr="00E46981" w14:paraId="6237BBD3" w14:textId="77777777" w:rsidTr="00C17A15">
        <w:trPr>
          <w:cantSplit/>
          <w:trHeight w:val="163"/>
        </w:trPr>
        <w:tc>
          <w:tcPr>
            <w:tcW w:w="562" w:type="dxa"/>
          </w:tcPr>
          <w:p w14:paraId="24EED8C9" w14:textId="77777777" w:rsidR="00E46981" w:rsidRPr="00E46981" w:rsidRDefault="00E46981" w:rsidP="00665FB4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</w:rPr>
            </w:pPr>
            <w:r w:rsidRPr="00E4698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77" w:type="dxa"/>
          </w:tcPr>
          <w:p w14:paraId="79FF66E4" w14:textId="77777777" w:rsidR="00E46981" w:rsidRPr="00E46981" w:rsidRDefault="00E46981" w:rsidP="00537BFB">
            <w:pPr>
              <w:rPr>
                <w:rFonts w:ascii="Times New Roman" w:eastAsia="Calibri" w:hAnsi="Times New Roman" w:cs="Times New Roman"/>
              </w:rPr>
            </w:pPr>
            <w:r w:rsidRPr="00E46981">
              <w:rPr>
                <w:rFonts w:ascii="Times New Roman" w:eastAsia="Calibri" w:hAnsi="Times New Roman" w:cs="Times New Roman"/>
              </w:rPr>
              <w:t>Структура и типы девиантного поведения</w:t>
            </w:r>
          </w:p>
        </w:tc>
        <w:tc>
          <w:tcPr>
            <w:tcW w:w="711" w:type="dxa"/>
          </w:tcPr>
          <w:p w14:paraId="561B2ACB" w14:textId="77777777" w:rsidR="00E46981" w:rsidRPr="00C17A15" w:rsidRDefault="00E46981" w:rsidP="00C17A1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A1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ПК-1</w:t>
            </w:r>
          </w:p>
        </w:tc>
        <w:tc>
          <w:tcPr>
            <w:tcW w:w="1415" w:type="dxa"/>
          </w:tcPr>
          <w:p w14:paraId="6B459239" w14:textId="77777777" w:rsidR="00E46981" w:rsidRPr="00E46981" w:rsidRDefault="00E46981" w:rsidP="00537BFB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5</w:t>
            </w:r>
          </w:p>
        </w:tc>
        <w:tc>
          <w:tcPr>
            <w:tcW w:w="1560" w:type="dxa"/>
          </w:tcPr>
          <w:p w14:paraId="670784CC" w14:textId="77777777" w:rsidR="00E46981" w:rsidRPr="00E46981" w:rsidRDefault="00E46981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16</w:t>
            </w:r>
          </w:p>
        </w:tc>
        <w:tc>
          <w:tcPr>
            <w:tcW w:w="2128" w:type="dxa"/>
          </w:tcPr>
          <w:p w14:paraId="267E7C20" w14:textId="3CC7555D" w:rsidR="00E46981" w:rsidRPr="00E46981" w:rsidRDefault="00E46981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3</w:t>
            </w:r>
            <w:r w:rsidR="006F54D8">
              <w:rPr>
                <w:rFonts w:ascii="Times New Roman" w:eastAsia="+mn-ea" w:hAnsi="Times New Roman" w:cs="Times New Roman"/>
                <w:color w:val="000000"/>
              </w:rPr>
              <w:t>2</w:t>
            </w:r>
          </w:p>
          <w:p w14:paraId="5D6C8E52" w14:textId="497336D2" w:rsidR="00E46981" w:rsidRPr="00E46981" w:rsidRDefault="00E46981" w:rsidP="006F54D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3</w:t>
            </w:r>
            <w:r w:rsidR="006F54D8">
              <w:rPr>
                <w:rFonts w:ascii="Times New Roman" w:eastAsia="+mn-ea" w:hAnsi="Times New Roman" w:cs="Times New Roman"/>
                <w:color w:val="000000"/>
              </w:rPr>
              <w:t>3</w:t>
            </w:r>
          </w:p>
        </w:tc>
        <w:tc>
          <w:tcPr>
            <w:tcW w:w="3118" w:type="dxa"/>
          </w:tcPr>
          <w:p w14:paraId="289CD08F" w14:textId="77777777" w:rsidR="00E46981" w:rsidRPr="00E46981" w:rsidRDefault="00E46981" w:rsidP="00537BF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</w:tcPr>
          <w:p w14:paraId="22F9BF97" w14:textId="612E4C3E" w:rsidR="00E46981" w:rsidRPr="00E46981" w:rsidRDefault="00E46981" w:rsidP="006F54D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46981">
              <w:rPr>
                <w:rFonts w:ascii="Times New Roman" w:eastAsia="Calibri" w:hAnsi="Times New Roman" w:cs="Times New Roman"/>
              </w:rPr>
              <w:t>4</w:t>
            </w:r>
            <w:r w:rsidR="006F54D8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E46981" w:rsidRPr="00E46981" w14:paraId="61FFAA82" w14:textId="77777777" w:rsidTr="00C17A15">
        <w:trPr>
          <w:cantSplit/>
          <w:trHeight w:val="163"/>
        </w:trPr>
        <w:tc>
          <w:tcPr>
            <w:tcW w:w="562" w:type="dxa"/>
          </w:tcPr>
          <w:p w14:paraId="0F2D81CB" w14:textId="77777777" w:rsidR="00E46981" w:rsidRPr="00E46981" w:rsidRDefault="00E46981" w:rsidP="00665FB4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14:paraId="5FD9110D" w14:textId="77777777" w:rsidR="00E46981" w:rsidRPr="00E46981" w:rsidRDefault="00E46981" w:rsidP="00537BFB">
            <w:pPr>
              <w:rPr>
                <w:rFonts w:ascii="Times New Roman" w:eastAsia="Calibri" w:hAnsi="Times New Roman" w:cs="Times New Roman"/>
              </w:rPr>
            </w:pPr>
            <w:r w:rsidRPr="00E46981">
              <w:rPr>
                <w:rFonts w:ascii="Times New Roman" w:eastAsia="Calibri" w:hAnsi="Times New Roman" w:cs="Times New Roman"/>
              </w:rPr>
              <w:t>Агрессия и агрессивное поведение</w:t>
            </w:r>
          </w:p>
        </w:tc>
        <w:tc>
          <w:tcPr>
            <w:tcW w:w="711" w:type="dxa"/>
          </w:tcPr>
          <w:p w14:paraId="2570046E" w14:textId="77777777" w:rsidR="00E46981" w:rsidRPr="00C17A15" w:rsidRDefault="00E46981" w:rsidP="00C17A1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A1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ПК-1</w:t>
            </w:r>
          </w:p>
        </w:tc>
        <w:tc>
          <w:tcPr>
            <w:tcW w:w="1415" w:type="dxa"/>
          </w:tcPr>
          <w:p w14:paraId="5566A83B" w14:textId="77777777" w:rsidR="00E46981" w:rsidRPr="00E46981" w:rsidRDefault="00E46981" w:rsidP="00537BFB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6</w:t>
            </w:r>
          </w:p>
          <w:p w14:paraId="5E50C915" w14:textId="77777777" w:rsidR="00E46981" w:rsidRPr="00E46981" w:rsidRDefault="00E46981" w:rsidP="00537BFB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7</w:t>
            </w:r>
          </w:p>
        </w:tc>
        <w:tc>
          <w:tcPr>
            <w:tcW w:w="1560" w:type="dxa"/>
          </w:tcPr>
          <w:p w14:paraId="5C3F08D0" w14:textId="77777777" w:rsidR="00E46981" w:rsidRPr="00E46981" w:rsidRDefault="00E46981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17</w:t>
            </w:r>
          </w:p>
        </w:tc>
        <w:tc>
          <w:tcPr>
            <w:tcW w:w="2128" w:type="dxa"/>
          </w:tcPr>
          <w:p w14:paraId="7941F9C3" w14:textId="3A18F07A" w:rsidR="00E46981" w:rsidRPr="00E46981" w:rsidRDefault="00E46981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3</w:t>
            </w:r>
            <w:r w:rsidR="006F54D8">
              <w:rPr>
                <w:rFonts w:ascii="Times New Roman" w:eastAsia="+mn-ea" w:hAnsi="Times New Roman" w:cs="Times New Roman"/>
                <w:color w:val="000000"/>
              </w:rPr>
              <w:t>4</w:t>
            </w:r>
          </w:p>
          <w:p w14:paraId="7317A4C0" w14:textId="5FDFFE60" w:rsidR="00E46981" w:rsidRPr="00E46981" w:rsidRDefault="00E46981" w:rsidP="006F54D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3</w:t>
            </w:r>
            <w:r w:rsidR="006F54D8">
              <w:rPr>
                <w:rFonts w:ascii="Times New Roman" w:eastAsia="+mn-ea" w:hAnsi="Times New Roman" w:cs="Times New Roman"/>
                <w:color w:val="000000"/>
              </w:rPr>
              <w:t>5</w:t>
            </w:r>
          </w:p>
        </w:tc>
        <w:tc>
          <w:tcPr>
            <w:tcW w:w="3118" w:type="dxa"/>
          </w:tcPr>
          <w:p w14:paraId="6D183DC7" w14:textId="77777777" w:rsidR="00E46981" w:rsidRPr="00E46981" w:rsidRDefault="00E46981" w:rsidP="00537BF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</w:tcPr>
          <w:p w14:paraId="5606E803" w14:textId="0DDD0ABE" w:rsidR="00E46981" w:rsidRPr="00E46981" w:rsidRDefault="00E46981" w:rsidP="006F54D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46981">
              <w:rPr>
                <w:rFonts w:ascii="Times New Roman" w:eastAsia="Calibri" w:hAnsi="Times New Roman" w:cs="Times New Roman"/>
              </w:rPr>
              <w:t>4</w:t>
            </w:r>
            <w:r w:rsidR="006F54D8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E46981" w:rsidRPr="00E46981" w14:paraId="51E96C39" w14:textId="77777777" w:rsidTr="00C17A15">
        <w:trPr>
          <w:cantSplit/>
          <w:trHeight w:val="163"/>
        </w:trPr>
        <w:tc>
          <w:tcPr>
            <w:tcW w:w="562" w:type="dxa"/>
          </w:tcPr>
          <w:p w14:paraId="283D1AE4" w14:textId="77777777" w:rsidR="00E46981" w:rsidRPr="00E46981" w:rsidRDefault="00E46981" w:rsidP="00665FB4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14:paraId="4B3D5240" w14:textId="77777777" w:rsidR="00E46981" w:rsidRPr="00E46981" w:rsidRDefault="00E46981" w:rsidP="00537BFB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E46981">
              <w:rPr>
                <w:rFonts w:ascii="Times New Roman" w:eastAsia="Calibri" w:hAnsi="Times New Roman" w:cs="Times New Roman"/>
              </w:rPr>
              <w:t>Делинквентный</w:t>
            </w:r>
            <w:proofErr w:type="spellEnd"/>
            <w:r w:rsidRPr="00E46981">
              <w:rPr>
                <w:rFonts w:ascii="Times New Roman" w:eastAsia="Calibri" w:hAnsi="Times New Roman" w:cs="Times New Roman"/>
              </w:rPr>
              <w:t xml:space="preserve"> тип девиантного поведения</w:t>
            </w:r>
          </w:p>
        </w:tc>
        <w:tc>
          <w:tcPr>
            <w:tcW w:w="711" w:type="dxa"/>
          </w:tcPr>
          <w:p w14:paraId="0A894EA6" w14:textId="77777777" w:rsidR="00E46981" w:rsidRPr="00C17A15" w:rsidRDefault="00E46981" w:rsidP="00C17A1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A1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ПК-1</w:t>
            </w:r>
          </w:p>
        </w:tc>
        <w:tc>
          <w:tcPr>
            <w:tcW w:w="1415" w:type="dxa"/>
          </w:tcPr>
          <w:p w14:paraId="509AF146" w14:textId="77777777" w:rsidR="00E46981" w:rsidRPr="00E46981" w:rsidRDefault="00E46981" w:rsidP="00C17A15">
            <w:pPr>
              <w:ind w:left="57" w:hanging="168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8</w:t>
            </w:r>
          </w:p>
        </w:tc>
        <w:tc>
          <w:tcPr>
            <w:tcW w:w="1560" w:type="dxa"/>
          </w:tcPr>
          <w:p w14:paraId="6326E265" w14:textId="77777777" w:rsidR="00E46981" w:rsidRPr="00E46981" w:rsidRDefault="00E46981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18</w:t>
            </w:r>
          </w:p>
        </w:tc>
        <w:tc>
          <w:tcPr>
            <w:tcW w:w="2128" w:type="dxa"/>
          </w:tcPr>
          <w:p w14:paraId="65C81FF8" w14:textId="501EF6D5" w:rsidR="00E46981" w:rsidRPr="00E46981" w:rsidRDefault="00E46981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3</w:t>
            </w:r>
            <w:r w:rsidR="006F54D8">
              <w:rPr>
                <w:rFonts w:ascii="Times New Roman" w:eastAsia="+mn-ea" w:hAnsi="Times New Roman" w:cs="Times New Roman"/>
                <w:color w:val="000000"/>
              </w:rPr>
              <w:t>6</w:t>
            </w:r>
          </w:p>
          <w:p w14:paraId="497F60C8" w14:textId="0FDCD179" w:rsidR="00E46981" w:rsidRPr="00E46981" w:rsidRDefault="00E46981" w:rsidP="006F54D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3</w:t>
            </w:r>
            <w:r w:rsidR="006F54D8">
              <w:rPr>
                <w:rFonts w:ascii="Times New Roman" w:eastAsia="+mn-ea" w:hAnsi="Times New Roman" w:cs="Times New Roman"/>
                <w:color w:val="000000"/>
              </w:rPr>
              <w:t>7</w:t>
            </w:r>
          </w:p>
        </w:tc>
        <w:tc>
          <w:tcPr>
            <w:tcW w:w="3118" w:type="dxa"/>
          </w:tcPr>
          <w:p w14:paraId="36B0C3E1" w14:textId="77777777" w:rsidR="00E46981" w:rsidRPr="00E46981" w:rsidRDefault="00E46981" w:rsidP="00537B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46981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2266" w:type="dxa"/>
          </w:tcPr>
          <w:p w14:paraId="365765CE" w14:textId="77777777" w:rsidR="00E46981" w:rsidRPr="00E46981" w:rsidRDefault="00E46981" w:rsidP="00537BF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46981" w:rsidRPr="00E46981" w14:paraId="43B3BBD4" w14:textId="77777777" w:rsidTr="00C17A15">
        <w:trPr>
          <w:cantSplit/>
          <w:trHeight w:val="163"/>
        </w:trPr>
        <w:tc>
          <w:tcPr>
            <w:tcW w:w="562" w:type="dxa"/>
          </w:tcPr>
          <w:p w14:paraId="02E99F20" w14:textId="77777777" w:rsidR="00E46981" w:rsidRPr="00E46981" w:rsidRDefault="00E46981" w:rsidP="00665FB4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</w:rPr>
            </w:pPr>
            <w:r w:rsidRPr="00E46981">
              <w:rPr>
                <w:rFonts w:ascii="Times New Roman" w:eastAsia="Calibri" w:hAnsi="Times New Roman" w:cs="Times New Roman"/>
              </w:rPr>
              <w:lastRenderedPageBreak/>
              <w:t>…</w:t>
            </w:r>
          </w:p>
        </w:tc>
        <w:tc>
          <w:tcPr>
            <w:tcW w:w="2977" w:type="dxa"/>
          </w:tcPr>
          <w:p w14:paraId="578A4EFD" w14:textId="77777777" w:rsidR="00E46981" w:rsidRPr="00E46981" w:rsidRDefault="00E46981" w:rsidP="00537BFB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E46981">
              <w:rPr>
                <w:rFonts w:ascii="Times New Roman" w:eastAsia="Calibri" w:hAnsi="Times New Roman" w:cs="Times New Roman"/>
              </w:rPr>
              <w:t>Аутоагрессивное</w:t>
            </w:r>
            <w:proofErr w:type="spellEnd"/>
            <w:r w:rsidRPr="00E46981">
              <w:rPr>
                <w:rFonts w:ascii="Times New Roman" w:eastAsia="Calibri" w:hAnsi="Times New Roman" w:cs="Times New Roman"/>
              </w:rPr>
              <w:t xml:space="preserve"> поведение</w:t>
            </w:r>
          </w:p>
        </w:tc>
        <w:tc>
          <w:tcPr>
            <w:tcW w:w="711" w:type="dxa"/>
          </w:tcPr>
          <w:p w14:paraId="70051ADF" w14:textId="77777777" w:rsidR="00E46981" w:rsidRPr="00C17A15" w:rsidRDefault="00E46981" w:rsidP="00C17A1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A15">
              <w:rPr>
                <w:rFonts w:ascii="Times New Roman" w:eastAsia="Calibri" w:hAnsi="Times New Roman" w:cs="Times New Roman"/>
                <w:sz w:val="20"/>
                <w:szCs w:val="20"/>
              </w:rPr>
              <w:t>ПК-1</w:t>
            </w:r>
          </w:p>
        </w:tc>
        <w:tc>
          <w:tcPr>
            <w:tcW w:w="1415" w:type="dxa"/>
          </w:tcPr>
          <w:p w14:paraId="0EE4E17D" w14:textId="77777777" w:rsidR="00E46981" w:rsidRPr="00E46981" w:rsidRDefault="00E46981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9</w:t>
            </w:r>
          </w:p>
        </w:tc>
        <w:tc>
          <w:tcPr>
            <w:tcW w:w="1560" w:type="dxa"/>
          </w:tcPr>
          <w:p w14:paraId="7DAB3147" w14:textId="77777777" w:rsidR="00E46981" w:rsidRPr="00E46981" w:rsidRDefault="00E46981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19</w:t>
            </w:r>
          </w:p>
        </w:tc>
        <w:tc>
          <w:tcPr>
            <w:tcW w:w="2128" w:type="dxa"/>
          </w:tcPr>
          <w:p w14:paraId="2B8E6BD4" w14:textId="3F11E76C" w:rsidR="00E46981" w:rsidRPr="00E46981" w:rsidRDefault="00E46981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3</w:t>
            </w:r>
            <w:r w:rsidR="006F54D8">
              <w:rPr>
                <w:rFonts w:ascii="Times New Roman" w:eastAsia="+mn-ea" w:hAnsi="Times New Roman" w:cs="Times New Roman"/>
                <w:color w:val="000000"/>
              </w:rPr>
              <w:t>8</w:t>
            </w:r>
          </w:p>
          <w:p w14:paraId="11CB6163" w14:textId="1902852C" w:rsidR="00E46981" w:rsidRPr="00E46981" w:rsidRDefault="00E46981" w:rsidP="006F54D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3</w:t>
            </w:r>
            <w:r w:rsidR="006F54D8">
              <w:rPr>
                <w:rFonts w:ascii="Times New Roman" w:eastAsia="+mn-ea" w:hAnsi="Times New Roman" w:cs="Times New Roman"/>
                <w:color w:val="000000"/>
              </w:rPr>
              <w:t>9</w:t>
            </w:r>
          </w:p>
        </w:tc>
        <w:tc>
          <w:tcPr>
            <w:tcW w:w="3118" w:type="dxa"/>
          </w:tcPr>
          <w:p w14:paraId="4263BD60" w14:textId="77777777" w:rsidR="00E46981" w:rsidRPr="00E46981" w:rsidRDefault="00E46981" w:rsidP="00537BF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</w:tcPr>
          <w:p w14:paraId="0764DE60" w14:textId="5D28AE8C" w:rsidR="00E46981" w:rsidRPr="00E46981" w:rsidRDefault="00E46981" w:rsidP="006F54D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46981">
              <w:rPr>
                <w:rFonts w:ascii="Times New Roman" w:eastAsia="Calibri" w:hAnsi="Times New Roman" w:cs="Times New Roman"/>
              </w:rPr>
              <w:t>4</w:t>
            </w:r>
            <w:r w:rsidR="006F54D8"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E46981" w:rsidRPr="00E46981" w14:paraId="2E1C1F71" w14:textId="77777777" w:rsidTr="00C17A15">
        <w:trPr>
          <w:cantSplit/>
          <w:trHeight w:val="163"/>
        </w:trPr>
        <w:tc>
          <w:tcPr>
            <w:tcW w:w="562" w:type="dxa"/>
          </w:tcPr>
          <w:p w14:paraId="61397B45" w14:textId="77777777" w:rsidR="00E46981" w:rsidRPr="00E46981" w:rsidRDefault="00E46981" w:rsidP="00665FB4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14:paraId="753AFC4D" w14:textId="77777777" w:rsidR="00E46981" w:rsidRPr="00E46981" w:rsidRDefault="00E46981" w:rsidP="00537BFB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E46981">
              <w:rPr>
                <w:rFonts w:ascii="Times New Roman" w:eastAsia="Calibri" w:hAnsi="Times New Roman" w:cs="Times New Roman"/>
              </w:rPr>
              <w:t>Аддиктивное</w:t>
            </w:r>
            <w:proofErr w:type="spellEnd"/>
            <w:r w:rsidRPr="00E46981">
              <w:rPr>
                <w:rFonts w:ascii="Times New Roman" w:eastAsia="Calibri" w:hAnsi="Times New Roman" w:cs="Times New Roman"/>
              </w:rPr>
              <w:t xml:space="preserve"> поведение</w:t>
            </w:r>
          </w:p>
        </w:tc>
        <w:tc>
          <w:tcPr>
            <w:tcW w:w="711" w:type="dxa"/>
          </w:tcPr>
          <w:p w14:paraId="72EE07F0" w14:textId="77777777" w:rsidR="00E46981" w:rsidRPr="00C17A15" w:rsidRDefault="00E46981" w:rsidP="00C17A15">
            <w:pPr>
              <w:rPr>
                <w:sz w:val="20"/>
                <w:szCs w:val="20"/>
              </w:rPr>
            </w:pPr>
            <w:r w:rsidRPr="00C17A1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ПК-1</w:t>
            </w:r>
          </w:p>
        </w:tc>
        <w:tc>
          <w:tcPr>
            <w:tcW w:w="1415" w:type="dxa"/>
          </w:tcPr>
          <w:p w14:paraId="30B366AB" w14:textId="77777777" w:rsidR="00E46981" w:rsidRPr="00E46981" w:rsidRDefault="00E46981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10</w:t>
            </w:r>
          </w:p>
        </w:tc>
        <w:tc>
          <w:tcPr>
            <w:tcW w:w="1560" w:type="dxa"/>
          </w:tcPr>
          <w:p w14:paraId="6D7677EC" w14:textId="77777777" w:rsidR="00E46981" w:rsidRPr="00E46981" w:rsidRDefault="00E46981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20</w:t>
            </w:r>
          </w:p>
        </w:tc>
        <w:tc>
          <w:tcPr>
            <w:tcW w:w="2128" w:type="dxa"/>
          </w:tcPr>
          <w:p w14:paraId="74E395B6" w14:textId="21175267" w:rsidR="00E46981" w:rsidRPr="00E46981" w:rsidRDefault="006F54D8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>
              <w:rPr>
                <w:rFonts w:ascii="Times New Roman" w:eastAsia="+mn-ea" w:hAnsi="Times New Roman" w:cs="Times New Roman"/>
                <w:color w:val="000000"/>
              </w:rPr>
              <w:t>40</w:t>
            </w:r>
          </w:p>
        </w:tc>
        <w:tc>
          <w:tcPr>
            <w:tcW w:w="3118" w:type="dxa"/>
          </w:tcPr>
          <w:p w14:paraId="59F3666B" w14:textId="77777777" w:rsidR="00E46981" w:rsidRPr="00E46981" w:rsidRDefault="00E46981" w:rsidP="00537B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46981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2266" w:type="dxa"/>
          </w:tcPr>
          <w:p w14:paraId="69AD0816" w14:textId="4194E8A4" w:rsidR="00E46981" w:rsidRPr="00E46981" w:rsidRDefault="00E46981" w:rsidP="006F54D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46981">
              <w:rPr>
                <w:rFonts w:ascii="Times New Roman" w:eastAsia="Calibri" w:hAnsi="Times New Roman" w:cs="Times New Roman"/>
              </w:rPr>
              <w:t>4</w:t>
            </w:r>
            <w:r w:rsidR="006F54D8"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E46981" w:rsidRPr="00E46981" w14:paraId="57F59ACC" w14:textId="77777777" w:rsidTr="00C17A15">
        <w:trPr>
          <w:cantSplit/>
          <w:trHeight w:val="163"/>
        </w:trPr>
        <w:tc>
          <w:tcPr>
            <w:tcW w:w="562" w:type="dxa"/>
          </w:tcPr>
          <w:p w14:paraId="07EEF7AA" w14:textId="77777777" w:rsidR="00E46981" w:rsidRPr="00E46981" w:rsidRDefault="00E46981" w:rsidP="00665FB4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14:paraId="759FDE6A" w14:textId="77777777" w:rsidR="00E46981" w:rsidRPr="00E46981" w:rsidRDefault="00E46981" w:rsidP="00537BFB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E46981">
              <w:rPr>
                <w:rFonts w:ascii="Times New Roman" w:eastAsia="Calibri" w:hAnsi="Times New Roman" w:cs="Times New Roman"/>
              </w:rPr>
              <w:t>Виктимология</w:t>
            </w:r>
            <w:proofErr w:type="spellEnd"/>
            <w:r w:rsidRPr="00E46981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E46981">
              <w:rPr>
                <w:rFonts w:ascii="Times New Roman" w:eastAsia="Calibri" w:hAnsi="Times New Roman" w:cs="Times New Roman"/>
              </w:rPr>
              <w:t>девиантная</w:t>
            </w:r>
            <w:proofErr w:type="spellEnd"/>
            <w:r w:rsidRPr="00E4698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46981">
              <w:rPr>
                <w:rFonts w:ascii="Times New Roman" w:eastAsia="Calibri" w:hAnsi="Times New Roman" w:cs="Times New Roman"/>
              </w:rPr>
              <w:t>виктимность</w:t>
            </w:r>
            <w:proofErr w:type="spellEnd"/>
            <w:r w:rsidRPr="00E46981">
              <w:rPr>
                <w:rFonts w:ascii="Times New Roman" w:eastAsia="Calibri" w:hAnsi="Times New Roman" w:cs="Times New Roman"/>
              </w:rPr>
              <w:t xml:space="preserve"> личности</w:t>
            </w:r>
          </w:p>
        </w:tc>
        <w:tc>
          <w:tcPr>
            <w:tcW w:w="711" w:type="dxa"/>
          </w:tcPr>
          <w:p w14:paraId="1124886A" w14:textId="77777777" w:rsidR="00E46981" w:rsidRPr="00C17A15" w:rsidRDefault="00E46981" w:rsidP="00C17A15">
            <w:pPr>
              <w:rPr>
                <w:sz w:val="20"/>
                <w:szCs w:val="20"/>
              </w:rPr>
            </w:pPr>
            <w:r w:rsidRPr="00C17A1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ПК-1</w:t>
            </w:r>
          </w:p>
        </w:tc>
        <w:tc>
          <w:tcPr>
            <w:tcW w:w="1415" w:type="dxa"/>
          </w:tcPr>
          <w:p w14:paraId="41920062" w14:textId="77777777" w:rsidR="00E46981" w:rsidRPr="00E46981" w:rsidRDefault="00E46981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</w:p>
        </w:tc>
        <w:tc>
          <w:tcPr>
            <w:tcW w:w="1560" w:type="dxa"/>
          </w:tcPr>
          <w:p w14:paraId="19257A15" w14:textId="77777777" w:rsidR="00E46981" w:rsidRPr="00E46981" w:rsidRDefault="00E46981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21</w:t>
            </w:r>
          </w:p>
          <w:p w14:paraId="4DC9403C" w14:textId="77777777" w:rsidR="00E46981" w:rsidRPr="00E46981" w:rsidRDefault="00E46981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22</w:t>
            </w:r>
          </w:p>
        </w:tc>
        <w:tc>
          <w:tcPr>
            <w:tcW w:w="2128" w:type="dxa"/>
          </w:tcPr>
          <w:p w14:paraId="3CB21803" w14:textId="63B2CB5F" w:rsidR="00E46981" w:rsidRPr="00E46981" w:rsidRDefault="006F54D8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>
              <w:rPr>
                <w:rFonts w:ascii="Times New Roman" w:eastAsia="+mn-ea" w:hAnsi="Times New Roman" w:cs="Times New Roman"/>
                <w:color w:val="000000"/>
              </w:rPr>
              <w:t>41</w:t>
            </w:r>
          </w:p>
        </w:tc>
        <w:tc>
          <w:tcPr>
            <w:tcW w:w="3118" w:type="dxa"/>
          </w:tcPr>
          <w:p w14:paraId="174FF93E" w14:textId="77777777" w:rsidR="00E46981" w:rsidRPr="00E46981" w:rsidRDefault="00E46981" w:rsidP="00537BF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</w:tcPr>
          <w:p w14:paraId="7219844E" w14:textId="1D0943F8" w:rsidR="00E46981" w:rsidRPr="00E46981" w:rsidRDefault="00E46981" w:rsidP="006F54D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46981">
              <w:rPr>
                <w:rFonts w:ascii="Times New Roman" w:eastAsia="Calibri" w:hAnsi="Times New Roman" w:cs="Times New Roman"/>
              </w:rPr>
              <w:t>4</w:t>
            </w:r>
            <w:r w:rsidR="006F54D8">
              <w:rPr>
                <w:rFonts w:ascii="Times New Roman" w:eastAsia="Calibri" w:hAnsi="Times New Roman" w:cs="Times New Roman"/>
              </w:rPr>
              <w:t>8</w:t>
            </w:r>
          </w:p>
        </w:tc>
      </w:tr>
      <w:tr w:rsidR="00E46981" w:rsidRPr="00E46981" w14:paraId="10EEAC0E" w14:textId="77777777" w:rsidTr="00C17A15">
        <w:trPr>
          <w:cantSplit/>
          <w:trHeight w:val="163"/>
        </w:trPr>
        <w:tc>
          <w:tcPr>
            <w:tcW w:w="562" w:type="dxa"/>
          </w:tcPr>
          <w:p w14:paraId="044064B2" w14:textId="77777777" w:rsidR="00E46981" w:rsidRPr="00E46981" w:rsidRDefault="00E46981" w:rsidP="00665FB4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14:paraId="3563B950" w14:textId="77777777" w:rsidR="00E46981" w:rsidRPr="00E46981" w:rsidRDefault="00E46981" w:rsidP="00537BFB">
            <w:pPr>
              <w:rPr>
                <w:rFonts w:ascii="Times New Roman" w:eastAsia="Calibri" w:hAnsi="Times New Roman" w:cs="Times New Roman"/>
              </w:rPr>
            </w:pPr>
            <w:r w:rsidRPr="00E46981">
              <w:rPr>
                <w:rFonts w:ascii="Times New Roman" w:eastAsia="Calibri" w:hAnsi="Times New Roman" w:cs="Times New Roman"/>
              </w:rPr>
              <w:t>Гендерные, возрастные и профессиональные варианты девиантного поведения</w:t>
            </w:r>
          </w:p>
        </w:tc>
        <w:tc>
          <w:tcPr>
            <w:tcW w:w="711" w:type="dxa"/>
          </w:tcPr>
          <w:p w14:paraId="4DC8F1D3" w14:textId="77777777" w:rsidR="00E46981" w:rsidRPr="00C17A15" w:rsidRDefault="00E46981" w:rsidP="00C17A15">
            <w:pPr>
              <w:rPr>
                <w:sz w:val="20"/>
                <w:szCs w:val="20"/>
              </w:rPr>
            </w:pPr>
            <w:r w:rsidRPr="00C17A1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ПК-1</w:t>
            </w:r>
          </w:p>
        </w:tc>
        <w:tc>
          <w:tcPr>
            <w:tcW w:w="1415" w:type="dxa"/>
          </w:tcPr>
          <w:p w14:paraId="30F21B99" w14:textId="77777777" w:rsidR="00E46981" w:rsidRPr="00E46981" w:rsidRDefault="00E46981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11</w:t>
            </w:r>
          </w:p>
        </w:tc>
        <w:tc>
          <w:tcPr>
            <w:tcW w:w="1560" w:type="dxa"/>
          </w:tcPr>
          <w:p w14:paraId="53197E4B" w14:textId="77777777" w:rsidR="00E46981" w:rsidRPr="00E46981" w:rsidRDefault="00E46981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23</w:t>
            </w:r>
          </w:p>
        </w:tc>
        <w:tc>
          <w:tcPr>
            <w:tcW w:w="2128" w:type="dxa"/>
          </w:tcPr>
          <w:p w14:paraId="140EE88D" w14:textId="77777777" w:rsidR="00E46981" w:rsidRPr="00E46981" w:rsidRDefault="00E46981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</w:p>
        </w:tc>
        <w:tc>
          <w:tcPr>
            <w:tcW w:w="3118" w:type="dxa"/>
          </w:tcPr>
          <w:p w14:paraId="1AFC32E1" w14:textId="77777777" w:rsidR="00E46981" w:rsidRPr="00E46981" w:rsidRDefault="00E46981" w:rsidP="00537BF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</w:tcPr>
          <w:p w14:paraId="5838AA6B" w14:textId="29AF9D7B" w:rsidR="00E46981" w:rsidRPr="00E46981" w:rsidRDefault="00E46981" w:rsidP="006F54D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46981">
              <w:rPr>
                <w:rFonts w:ascii="Times New Roman" w:eastAsia="Calibri" w:hAnsi="Times New Roman" w:cs="Times New Roman"/>
              </w:rPr>
              <w:t>4</w:t>
            </w:r>
            <w:r w:rsidR="006F54D8">
              <w:rPr>
                <w:rFonts w:ascii="Times New Roman" w:eastAsia="Calibri" w:hAnsi="Times New Roman" w:cs="Times New Roman"/>
              </w:rPr>
              <w:t>9</w:t>
            </w:r>
          </w:p>
        </w:tc>
      </w:tr>
      <w:tr w:rsidR="00E46981" w:rsidRPr="00E46981" w14:paraId="50249A61" w14:textId="77777777" w:rsidTr="00C17A15">
        <w:trPr>
          <w:cantSplit/>
          <w:trHeight w:val="163"/>
        </w:trPr>
        <w:tc>
          <w:tcPr>
            <w:tcW w:w="562" w:type="dxa"/>
          </w:tcPr>
          <w:p w14:paraId="2F4B5F1E" w14:textId="77777777" w:rsidR="00E46981" w:rsidRPr="00E46981" w:rsidRDefault="00E46981" w:rsidP="00665FB4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14:paraId="798CC70E" w14:textId="77777777" w:rsidR="00E46981" w:rsidRPr="00E46981" w:rsidRDefault="00E46981" w:rsidP="00537BFB">
            <w:pPr>
              <w:rPr>
                <w:rFonts w:ascii="Times New Roman" w:eastAsia="Calibri" w:hAnsi="Times New Roman" w:cs="Times New Roman"/>
              </w:rPr>
            </w:pPr>
            <w:r w:rsidRPr="00E46981">
              <w:rPr>
                <w:rFonts w:ascii="Times New Roman" w:eastAsia="Calibri" w:hAnsi="Times New Roman" w:cs="Times New Roman"/>
              </w:rPr>
              <w:t>Профессиональные девиации сотрудников СК РФ</w:t>
            </w:r>
          </w:p>
        </w:tc>
        <w:tc>
          <w:tcPr>
            <w:tcW w:w="711" w:type="dxa"/>
          </w:tcPr>
          <w:p w14:paraId="28BD5707" w14:textId="77777777" w:rsidR="00E46981" w:rsidRPr="00C17A15" w:rsidRDefault="00E46981" w:rsidP="00C17A15">
            <w:pPr>
              <w:rPr>
                <w:sz w:val="20"/>
                <w:szCs w:val="20"/>
              </w:rPr>
            </w:pPr>
            <w:r w:rsidRPr="00C17A1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ПК-1</w:t>
            </w:r>
          </w:p>
        </w:tc>
        <w:tc>
          <w:tcPr>
            <w:tcW w:w="1415" w:type="dxa"/>
          </w:tcPr>
          <w:p w14:paraId="02C07399" w14:textId="77777777" w:rsidR="00E46981" w:rsidRPr="00E46981" w:rsidRDefault="00E46981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12</w:t>
            </w:r>
          </w:p>
        </w:tc>
        <w:tc>
          <w:tcPr>
            <w:tcW w:w="1560" w:type="dxa"/>
          </w:tcPr>
          <w:p w14:paraId="2C1F7612" w14:textId="77777777" w:rsidR="00E46981" w:rsidRPr="00E46981" w:rsidRDefault="00E46981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24</w:t>
            </w:r>
          </w:p>
        </w:tc>
        <w:tc>
          <w:tcPr>
            <w:tcW w:w="2128" w:type="dxa"/>
          </w:tcPr>
          <w:p w14:paraId="4E0160F0" w14:textId="71DFCA94" w:rsidR="00E46981" w:rsidRPr="00E46981" w:rsidRDefault="00E46981" w:rsidP="006F54D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4</w:t>
            </w:r>
            <w:r w:rsidR="006F54D8">
              <w:rPr>
                <w:rFonts w:ascii="Times New Roman" w:eastAsia="+mn-ea" w:hAnsi="Times New Roman" w:cs="Times New Roman"/>
                <w:color w:val="000000"/>
              </w:rPr>
              <w:t>2</w:t>
            </w:r>
          </w:p>
        </w:tc>
        <w:tc>
          <w:tcPr>
            <w:tcW w:w="3118" w:type="dxa"/>
          </w:tcPr>
          <w:p w14:paraId="25F0C436" w14:textId="77777777" w:rsidR="00E46981" w:rsidRPr="00E46981" w:rsidRDefault="00E46981" w:rsidP="00537BF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</w:tcPr>
          <w:p w14:paraId="20A40A1C" w14:textId="10F9D618" w:rsidR="00E46981" w:rsidRPr="00E46981" w:rsidRDefault="006F54D8" w:rsidP="00537BFB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</w:t>
            </w:r>
          </w:p>
        </w:tc>
      </w:tr>
      <w:tr w:rsidR="00E46981" w:rsidRPr="00E46981" w14:paraId="7A0D3978" w14:textId="77777777" w:rsidTr="00003BCF">
        <w:trPr>
          <w:cantSplit/>
          <w:trHeight w:val="179"/>
        </w:trPr>
        <w:tc>
          <w:tcPr>
            <w:tcW w:w="562" w:type="dxa"/>
          </w:tcPr>
          <w:p w14:paraId="27435CA6" w14:textId="77777777" w:rsidR="00E46981" w:rsidRPr="00E46981" w:rsidRDefault="00E46981" w:rsidP="00665FB4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14:paraId="5E4604E0" w14:textId="77777777" w:rsidR="00E46981" w:rsidRPr="00E46981" w:rsidRDefault="00E46981" w:rsidP="00537BFB">
            <w:pPr>
              <w:rPr>
                <w:rFonts w:ascii="Times New Roman" w:eastAsia="Calibri" w:hAnsi="Times New Roman" w:cs="Times New Roman"/>
              </w:rPr>
            </w:pPr>
            <w:r w:rsidRPr="00E46981">
              <w:rPr>
                <w:rFonts w:ascii="Times New Roman" w:eastAsia="Calibri" w:hAnsi="Times New Roman" w:cs="Times New Roman"/>
              </w:rPr>
              <w:t>Психопрофилактика девиантного поведения</w:t>
            </w:r>
          </w:p>
        </w:tc>
        <w:tc>
          <w:tcPr>
            <w:tcW w:w="711" w:type="dxa"/>
          </w:tcPr>
          <w:p w14:paraId="3F35E489" w14:textId="77777777" w:rsidR="00E46981" w:rsidRPr="00C17A15" w:rsidRDefault="00E46981" w:rsidP="00C17A15">
            <w:pPr>
              <w:rPr>
                <w:sz w:val="20"/>
                <w:szCs w:val="20"/>
              </w:rPr>
            </w:pPr>
            <w:r w:rsidRPr="00C17A1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ПК-1</w:t>
            </w:r>
          </w:p>
        </w:tc>
        <w:tc>
          <w:tcPr>
            <w:tcW w:w="1415" w:type="dxa"/>
          </w:tcPr>
          <w:p w14:paraId="118D2979" w14:textId="77777777" w:rsidR="00E46981" w:rsidRPr="00E46981" w:rsidRDefault="00E46981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  <w:r w:rsidRPr="00E46981">
              <w:rPr>
                <w:rFonts w:ascii="Times New Roman" w:eastAsia="+mn-ea" w:hAnsi="Times New Roman" w:cs="Times New Roman"/>
                <w:color w:val="000000"/>
              </w:rPr>
              <w:t>13</w:t>
            </w:r>
          </w:p>
        </w:tc>
        <w:tc>
          <w:tcPr>
            <w:tcW w:w="1560" w:type="dxa"/>
          </w:tcPr>
          <w:p w14:paraId="6F7CC84B" w14:textId="77777777" w:rsidR="00E46981" w:rsidRPr="00E46981" w:rsidRDefault="00E46981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</w:p>
        </w:tc>
        <w:tc>
          <w:tcPr>
            <w:tcW w:w="2128" w:type="dxa"/>
          </w:tcPr>
          <w:p w14:paraId="211CCE13" w14:textId="77777777" w:rsidR="00E46981" w:rsidRPr="00E46981" w:rsidRDefault="00E46981" w:rsidP="00537B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</w:rPr>
            </w:pPr>
          </w:p>
        </w:tc>
        <w:tc>
          <w:tcPr>
            <w:tcW w:w="3118" w:type="dxa"/>
          </w:tcPr>
          <w:p w14:paraId="691A66DF" w14:textId="125135F4" w:rsidR="00E46981" w:rsidRPr="00E46981" w:rsidRDefault="006F54D8" w:rsidP="00537BFB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2266" w:type="dxa"/>
            <w:shd w:val="clear" w:color="auto" w:fill="FFFFFF" w:themeFill="background1"/>
          </w:tcPr>
          <w:p w14:paraId="2DEC5745" w14:textId="77777777" w:rsidR="00E46981" w:rsidRPr="00003BCF" w:rsidRDefault="00E46981" w:rsidP="006F54D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03BCF">
              <w:rPr>
                <w:rFonts w:ascii="Times New Roman" w:eastAsia="Calibri" w:hAnsi="Times New Roman" w:cs="Times New Roman"/>
              </w:rPr>
              <w:t>5</w:t>
            </w:r>
            <w:r w:rsidR="006F54D8" w:rsidRPr="00003BCF">
              <w:rPr>
                <w:rFonts w:ascii="Times New Roman" w:eastAsia="Calibri" w:hAnsi="Times New Roman" w:cs="Times New Roman"/>
              </w:rPr>
              <w:t>1</w:t>
            </w:r>
          </w:p>
          <w:p w14:paraId="34E96D27" w14:textId="2603027F" w:rsidR="006F54D8" w:rsidRPr="00E46981" w:rsidRDefault="006F54D8" w:rsidP="006F54D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03BCF">
              <w:rPr>
                <w:rFonts w:ascii="Times New Roman" w:eastAsia="Calibri" w:hAnsi="Times New Roman" w:cs="Times New Roman"/>
              </w:rPr>
              <w:t>52</w:t>
            </w:r>
          </w:p>
        </w:tc>
      </w:tr>
    </w:tbl>
    <w:p w14:paraId="281C49B8" w14:textId="77777777" w:rsidR="00A16DCF" w:rsidRPr="00B33159" w:rsidRDefault="00A16DCF" w:rsidP="00A16DC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275E50D" w14:textId="21816666" w:rsidR="008D2188" w:rsidRPr="008D2188" w:rsidRDefault="008D2188" w:rsidP="008D2188">
      <w:pPr>
        <w:tabs>
          <w:tab w:val="left" w:pos="3630"/>
        </w:tabs>
        <w:sectPr w:rsidR="008D2188" w:rsidRPr="008D2188" w:rsidSect="00046E68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14:paraId="7037A3D9" w14:textId="01D437F8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4573C5C3" w14:textId="77777777" w:rsidR="00E46981" w:rsidRDefault="00E46981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7639"/>
        <w:gridCol w:w="1001"/>
      </w:tblGrid>
      <w:tr w:rsidR="00E46981" w14:paraId="2B990F58" w14:textId="77777777" w:rsidTr="00803213">
        <w:trPr>
          <w:cantSplit/>
          <w:trHeight w:val="2794"/>
        </w:trPr>
        <w:tc>
          <w:tcPr>
            <w:tcW w:w="704" w:type="dxa"/>
            <w:textDirection w:val="btLr"/>
          </w:tcPr>
          <w:p w14:paraId="58544A3B" w14:textId="77777777" w:rsidR="00E46981" w:rsidRPr="008042B4" w:rsidRDefault="00E46981" w:rsidP="00537BF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34B08E8E" w14:textId="49D0DC4E" w:rsidR="00E46981" w:rsidRPr="00C377E5" w:rsidRDefault="00E46981" w:rsidP="00537BF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  <w:r w:rsidR="008032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задания</w:t>
            </w:r>
          </w:p>
        </w:tc>
        <w:tc>
          <w:tcPr>
            <w:tcW w:w="7639" w:type="dxa"/>
            <w:vAlign w:val="center"/>
          </w:tcPr>
          <w:p w14:paraId="74599E3F" w14:textId="77777777" w:rsidR="00E46981" w:rsidRPr="00842AF1" w:rsidRDefault="00E46981" w:rsidP="00537BF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01" w:type="dxa"/>
            <w:vAlign w:val="center"/>
          </w:tcPr>
          <w:p w14:paraId="2D18CDB9" w14:textId="77777777" w:rsidR="00E46981" w:rsidRPr="00842AF1" w:rsidRDefault="00E46981" w:rsidP="00537BF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E46981" w14:paraId="3BF2117C" w14:textId="77777777" w:rsidTr="00C17A1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9EE7458" w14:textId="77777777" w:rsidR="00E46981" w:rsidRPr="009E5AA0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5A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Предмет изучения психологии девиантного поведения</w:t>
            </w:r>
          </w:p>
        </w:tc>
      </w:tr>
      <w:tr w:rsidR="00E46981" w14:paraId="069F6EC4" w14:textId="77777777" w:rsidTr="00803213">
        <w:tc>
          <w:tcPr>
            <w:tcW w:w="704" w:type="dxa"/>
          </w:tcPr>
          <w:p w14:paraId="5095A0C1" w14:textId="77777777" w:rsidR="00E46981" w:rsidRDefault="00E46981" w:rsidP="00537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1744FCBC" w14:textId="1EE5B0DC" w:rsidR="00E46981" w:rsidRPr="001F4742" w:rsidRDefault="00C17A15" w:rsidP="00537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6981" w:rsidRPr="002C598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9" w:type="dxa"/>
          </w:tcPr>
          <w:p w14:paraId="4CA06BFF" w14:textId="77777777" w:rsidR="00E46981" w:rsidRPr="00641393" w:rsidRDefault="00E46981" w:rsidP="00537BFB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15BFC37" w14:textId="77777777" w:rsidR="00E46981" w:rsidRPr="00B96E4C" w:rsidRDefault="00E46981" w:rsidP="00537BFB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Совокупность требований и ожиданий, которые предъявляет социальная общность к своим членам с целью регуляции деятельности и отношений называется:</w:t>
            </w:r>
          </w:p>
          <w:p w14:paraId="00E79703" w14:textId="77777777" w:rsidR="00E46981" w:rsidRPr="00B96E4C" w:rsidRDefault="00E46981" w:rsidP="00665FB4">
            <w:pPr>
              <w:numPr>
                <w:ilvl w:val="0"/>
                <w:numId w:val="8"/>
              </w:numPr>
              <w:tabs>
                <w:tab w:val="left" w:pos="467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норма</w:t>
            </w:r>
          </w:p>
          <w:p w14:paraId="4F98F713" w14:textId="77777777" w:rsidR="00E46981" w:rsidRPr="00B96E4C" w:rsidRDefault="00E46981" w:rsidP="00665FB4">
            <w:pPr>
              <w:numPr>
                <w:ilvl w:val="0"/>
                <w:numId w:val="8"/>
              </w:numPr>
              <w:tabs>
                <w:tab w:val="left" w:pos="467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законодательные акты</w:t>
            </w:r>
          </w:p>
          <w:p w14:paraId="3A4B7B75" w14:textId="77777777" w:rsidR="00E46981" w:rsidRDefault="00E46981" w:rsidP="00665FB4">
            <w:pPr>
              <w:numPr>
                <w:ilvl w:val="0"/>
                <w:numId w:val="8"/>
              </w:numPr>
              <w:tabs>
                <w:tab w:val="left" w:pos="467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идеальная норма</w:t>
            </w:r>
          </w:p>
          <w:p w14:paraId="7CCBF77D" w14:textId="77777777" w:rsidR="00E46981" w:rsidRPr="00A96587" w:rsidRDefault="00E46981" w:rsidP="00665FB4">
            <w:pPr>
              <w:numPr>
                <w:ilvl w:val="0"/>
                <w:numId w:val="8"/>
              </w:numPr>
              <w:tabs>
                <w:tab w:val="left" w:pos="467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статистическая норма</w:t>
            </w:r>
          </w:p>
        </w:tc>
        <w:tc>
          <w:tcPr>
            <w:tcW w:w="1001" w:type="dxa"/>
          </w:tcPr>
          <w:p w14:paraId="37E27B42" w14:textId="77777777" w:rsidR="00E46981" w:rsidRPr="0001229B" w:rsidRDefault="00E46981" w:rsidP="00537BF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6981" w14:paraId="583313D0" w14:textId="77777777" w:rsidTr="00803213">
        <w:tc>
          <w:tcPr>
            <w:tcW w:w="704" w:type="dxa"/>
          </w:tcPr>
          <w:p w14:paraId="2D691C3D" w14:textId="77777777" w:rsidR="00E46981" w:rsidRDefault="00E46981" w:rsidP="00537BFB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</w:t>
            </w:r>
          </w:p>
          <w:p w14:paraId="346D0B21" w14:textId="7B3B8612" w:rsidR="00E46981" w:rsidRPr="001F4742" w:rsidRDefault="00C17A15" w:rsidP="00537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6981" w:rsidRPr="002C598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9" w:type="dxa"/>
          </w:tcPr>
          <w:p w14:paraId="5650C8F4" w14:textId="77777777" w:rsidR="00E46981" w:rsidRPr="00641393" w:rsidRDefault="00E46981" w:rsidP="00537BFB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43A1BEB" w14:textId="77777777" w:rsidR="00E46981" w:rsidRPr="00B96E4C" w:rsidRDefault="00E46981" w:rsidP="00537BFB">
            <w:pPr>
              <w:tabs>
                <w:tab w:val="left" w:pos="30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Поведение, соответствующее социальным нормам и характерное для большинства людей, называют:</w:t>
            </w:r>
          </w:p>
          <w:p w14:paraId="744DFA0F" w14:textId="77777777" w:rsidR="00E46981" w:rsidRPr="00B96E4C" w:rsidRDefault="00E46981" w:rsidP="00665FB4">
            <w:pPr>
              <w:numPr>
                <w:ilvl w:val="0"/>
                <w:numId w:val="9"/>
              </w:numPr>
              <w:tabs>
                <w:tab w:val="left" w:pos="467"/>
              </w:tabs>
              <w:ind w:hanging="6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нестандартным</w:t>
            </w:r>
          </w:p>
          <w:p w14:paraId="6E7EFCAB" w14:textId="77777777" w:rsidR="00E46981" w:rsidRPr="00B96E4C" w:rsidRDefault="00E46981" w:rsidP="00665FB4">
            <w:pPr>
              <w:numPr>
                <w:ilvl w:val="0"/>
                <w:numId w:val="9"/>
              </w:numPr>
              <w:tabs>
                <w:tab w:val="left" w:pos="467"/>
              </w:tabs>
              <w:ind w:hanging="6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маргинальным</w:t>
            </w:r>
          </w:p>
          <w:p w14:paraId="18B029A1" w14:textId="77777777" w:rsidR="00E46981" w:rsidRDefault="00E46981" w:rsidP="00665FB4">
            <w:pPr>
              <w:numPr>
                <w:ilvl w:val="0"/>
                <w:numId w:val="9"/>
              </w:numPr>
              <w:tabs>
                <w:tab w:val="left" w:pos="467"/>
              </w:tabs>
              <w:ind w:hanging="6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6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</w:p>
          <w:p w14:paraId="3939C28E" w14:textId="77777777" w:rsidR="00E46981" w:rsidRPr="00641393" w:rsidRDefault="00E46981" w:rsidP="00665FB4">
            <w:pPr>
              <w:pStyle w:val="a3"/>
              <w:numPr>
                <w:ilvl w:val="0"/>
                <w:numId w:val="9"/>
              </w:numPr>
              <w:tabs>
                <w:tab w:val="left" w:pos="467"/>
              </w:tabs>
              <w:ind w:hanging="6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нормативным</w:t>
            </w:r>
          </w:p>
        </w:tc>
        <w:tc>
          <w:tcPr>
            <w:tcW w:w="1001" w:type="dxa"/>
          </w:tcPr>
          <w:p w14:paraId="77E99CD8" w14:textId="77777777" w:rsidR="00E46981" w:rsidRPr="001F4742" w:rsidRDefault="00E46981" w:rsidP="00537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46981" w14:paraId="24AE4074" w14:textId="77777777" w:rsidTr="00C17A1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A8BEA74" w14:textId="77777777" w:rsidR="00E46981" w:rsidRPr="00C377E5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Детерминация отклоняющегося поведения</w:t>
            </w:r>
          </w:p>
        </w:tc>
      </w:tr>
      <w:tr w:rsidR="00E46981" w14:paraId="1B34D123" w14:textId="77777777" w:rsidTr="00803213">
        <w:tc>
          <w:tcPr>
            <w:tcW w:w="704" w:type="dxa"/>
          </w:tcPr>
          <w:p w14:paraId="4BEB7396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22BE2C58" w14:textId="516F4479" w:rsidR="00E46981" w:rsidRDefault="00C17A15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6981" w:rsidRPr="002C598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9" w:type="dxa"/>
          </w:tcPr>
          <w:p w14:paraId="74B7E031" w14:textId="77777777" w:rsidR="00E46981" w:rsidRDefault="00E46981" w:rsidP="00537B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D20A8CB" w14:textId="77777777" w:rsidR="00E46981" w:rsidRPr="000354E4" w:rsidRDefault="00E46981" w:rsidP="00537BFB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Совокупность факторов, вызывающих, провоцирующих, усиливающих или поддерживающих отклоняющееся поведение называют:</w:t>
            </w:r>
          </w:p>
          <w:p w14:paraId="78F84A49" w14:textId="77777777" w:rsidR="00E46981" w:rsidRPr="000354E4" w:rsidRDefault="00E46981" w:rsidP="00665FB4">
            <w:pPr>
              <w:numPr>
                <w:ilvl w:val="0"/>
                <w:numId w:val="10"/>
              </w:numPr>
              <w:tabs>
                <w:tab w:val="left" w:pos="467"/>
              </w:tabs>
              <w:ind w:hanging="6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детерминация</w:t>
            </w:r>
          </w:p>
          <w:p w14:paraId="6846CADA" w14:textId="77777777" w:rsidR="00E46981" w:rsidRPr="000354E4" w:rsidRDefault="00E46981" w:rsidP="00665FB4">
            <w:pPr>
              <w:numPr>
                <w:ilvl w:val="0"/>
                <w:numId w:val="10"/>
              </w:numPr>
              <w:tabs>
                <w:tab w:val="left" w:pos="467"/>
              </w:tabs>
              <w:ind w:hanging="6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провокация</w:t>
            </w:r>
          </w:p>
          <w:p w14:paraId="7EE1029B" w14:textId="77777777" w:rsidR="00E46981" w:rsidRPr="000354E4" w:rsidRDefault="00E46981" w:rsidP="00665FB4">
            <w:pPr>
              <w:numPr>
                <w:ilvl w:val="0"/>
                <w:numId w:val="10"/>
              </w:numPr>
              <w:tabs>
                <w:tab w:val="left" w:pos="467"/>
              </w:tabs>
              <w:ind w:hanging="6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зависимость</w:t>
            </w:r>
          </w:p>
          <w:p w14:paraId="192DE65A" w14:textId="77777777" w:rsidR="00E46981" w:rsidRPr="00641393" w:rsidRDefault="00E46981" w:rsidP="00665FB4">
            <w:pPr>
              <w:numPr>
                <w:ilvl w:val="0"/>
                <w:numId w:val="10"/>
              </w:numPr>
              <w:tabs>
                <w:tab w:val="left" w:pos="467"/>
              </w:tabs>
              <w:ind w:hanging="6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девиация</w:t>
            </w:r>
          </w:p>
        </w:tc>
        <w:tc>
          <w:tcPr>
            <w:tcW w:w="1001" w:type="dxa"/>
          </w:tcPr>
          <w:p w14:paraId="10EACFDB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46981" w14:paraId="24BBC8D9" w14:textId="77777777" w:rsidTr="00803213">
        <w:tc>
          <w:tcPr>
            <w:tcW w:w="704" w:type="dxa"/>
          </w:tcPr>
          <w:p w14:paraId="5447F79E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  <w:p w14:paraId="67F3424F" w14:textId="2DDF5844" w:rsidR="00E46981" w:rsidRDefault="00C17A15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6981" w:rsidRPr="002C598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9" w:type="dxa"/>
          </w:tcPr>
          <w:p w14:paraId="7A43CFB3" w14:textId="77777777" w:rsidR="00E46981" w:rsidRPr="00641393" w:rsidRDefault="00E46981" w:rsidP="00537BF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68401A9" w14:textId="77777777" w:rsidR="00E46981" w:rsidRPr="000354E4" w:rsidRDefault="00E46981" w:rsidP="00537B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Игнорирование какого-либо требования внешнего мира вследствие его болезненности для индивида:</w:t>
            </w:r>
          </w:p>
          <w:p w14:paraId="61407F24" w14:textId="77777777" w:rsidR="00E46981" w:rsidRPr="000354E4" w:rsidRDefault="00E46981" w:rsidP="00665FB4">
            <w:pPr>
              <w:numPr>
                <w:ilvl w:val="0"/>
                <w:numId w:val="11"/>
              </w:numPr>
              <w:ind w:left="467" w:hanging="4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подавление</w:t>
            </w:r>
          </w:p>
          <w:p w14:paraId="025A849D" w14:textId="77777777" w:rsidR="00E46981" w:rsidRPr="000354E4" w:rsidRDefault="00E46981" w:rsidP="00665FB4">
            <w:pPr>
              <w:numPr>
                <w:ilvl w:val="0"/>
                <w:numId w:val="11"/>
              </w:numPr>
              <w:ind w:left="467" w:hanging="4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проекция</w:t>
            </w:r>
          </w:p>
          <w:p w14:paraId="659E2A2A" w14:textId="77777777" w:rsidR="00E46981" w:rsidRDefault="00E46981" w:rsidP="00665FB4">
            <w:pPr>
              <w:numPr>
                <w:ilvl w:val="0"/>
                <w:numId w:val="11"/>
              </w:numPr>
              <w:ind w:left="467" w:hanging="4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регресс</w:t>
            </w:r>
          </w:p>
          <w:p w14:paraId="7FC470C3" w14:textId="77777777" w:rsidR="00E46981" w:rsidRPr="00641393" w:rsidRDefault="00E46981" w:rsidP="00665FB4">
            <w:pPr>
              <w:pStyle w:val="a3"/>
              <w:numPr>
                <w:ilvl w:val="0"/>
                <w:numId w:val="11"/>
              </w:numPr>
              <w:ind w:left="467" w:hanging="4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отрицание</w:t>
            </w:r>
          </w:p>
        </w:tc>
        <w:tc>
          <w:tcPr>
            <w:tcW w:w="1001" w:type="dxa"/>
          </w:tcPr>
          <w:p w14:paraId="2E26E213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46981" w14:paraId="64E511BD" w14:textId="77777777" w:rsidTr="00C17A1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314ED6B" w14:textId="77777777" w:rsidR="00E46981" w:rsidRPr="00C377E5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Структура и типы девиантного поведения</w:t>
            </w:r>
          </w:p>
        </w:tc>
      </w:tr>
      <w:tr w:rsidR="00E46981" w14:paraId="74F084EF" w14:textId="77777777" w:rsidTr="00803213">
        <w:trPr>
          <w:trHeight w:val="693"/>
        </w:trPr>
        <w:tc>
          <w:tcPr>
            <w:tcW w:w="704" w:type="dxa"/>
          </w:tcPr>
          <w:p w14:paraId="42E660C4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  <w:p w14:paraId="1B1B28A1" w14:textId="30F92D5C" w:rsidR="00E46981" w:rsidRDefault="00C17A15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6981" w:rsidRPr="002C598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9" w:type="dxa"/>
          </w:tcPr>
          <w:p w14:paraId="7BF271C4" w14:textId="77777777" w:rsidR="00E46981" w:rsidRPr="0089049F" w:rsidRDefault="00E46981" w:rsidP="00537BF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ыберите одно верное утверждение</w:t>
            </w:r>
          </w:p>
          <w:p w14:paraId="1F035EC5" w14:textId="77777777" w:rsidR="00E46981" w:rsidRPr="00F5344B" w:rsidRDefault="00E46981" w:rsidP="00537BFB">
            <w:pPr>
              <w:tabs>
                <w:tab w:val="left" w:pos="324"/>
              </w:tabs>
              <w:spacing w:line="21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34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людей с </w:t>
            </w:r>
            <w:proofErr w:type="spellStart"/>
            <w:r w:rsidRPr="00F5344B">
              <w:rPr>
                <w:rFonts w:ascii="Times New Roman" w:eastAsia="Calibri" w:hAnsi="Times New Roman" w:cs="Times New Roman"/>
                <w:sz w:val="24"/>
                <w:szCs w:val="24"/>
              </w:rPr>
              <w:t>гиперспособностями</w:t>
            </w:r>
            <w:proofErr w:type="spellEnd"/>
            <w:r w:rsidRPr="00F5344B">
              <w:rPr>
                <w:rFonts w:ascii="Times New Roman" w:eastAsia="Calibri" w:hAnsi="Times New Roman" w:cs="Times New Roman"/>
                <w:sz w:val="24"/>
                <w:szCs w:val="24"/>
              </w:rPr>
              <w:t>, как правило, встречается следующий тип нарушения взаимодействия с реальностью:</w:t>
            </w:r>
          </w:p>
          <w:p w14:paraId="5F577B10" w14:textId="77777777" w:rsidR="00E46981" w:rsidRPr="00F5344B" w:rsidRDefault="00E46981" w:rsidP="00665FB4">
            <w:pPr>
              <w:pStyle w:val="a3"/>
              <w:numPr>
                <w:ilvl w:val="0"/>
                <w:numId w:val="12"/>
              </w:numPr>
              <w:spacing w:line="216" w:lineRule="auto"/>
              <w:ind w:left="467" w:hanging="4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противостояние</w:t>
            </w:r>
          </w:p>
          <w:p w14:paraId="3A190A4D" w14:textId="77777777" w:rsidR="00E46981" w:rsidRPr="00F5344B" w:rsidRDefault="00E46981" w:rsidP="00665FB4">
            <w:pPr>
              <w:pStyle w:val="a3"/>
              <w:numPr>
                <w:ilvl w:val="0"/>
                <w:numId w:val="12"/>
              </w:numPr>
              <w:spacing w:line="216" w:lineRule="auto"/>
              <w:ind w:left="467" w:hanging="4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344B">
              <w:rPr>
                <w:rFonts w:ascii="Times New Roman" w:eastAsia="Calibri" w:hAnsi="Times New Roman" w:cs="Times New Roman"/>
                <w:sz w:val="24"/>
                <w:szCs w:val="24"/>
              </w:rPr>
              <w:t>приспособление</w:t>
            </w:r>
          </w:p>
          <w:p w14:paraId="6DACFE9E" w14:textId="77777777" w:rsidR="00E46981" w:rsidRPr="00F5344B" w:rsidRDefault="00E46981" w:rsidP="00665FB4">
            <w:pPr>
              <w:pStyle w:val="a3"/>
              <w:numPr>
                <w:ilvl w:val="0"/>
                <w:numId w:val="12"/>
              </w:numPr>
              <w:spacing w:line="216" w:lineRule="auto"/>
              <w:ind w:left="467" w:hanging="4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344B">
              <w:rPr>
                <w:rFonts w:ascii="Times New Roman" w:eastAsia="Calibri" w:hAnsi="Times New Roman" w:cs="Times New Roman"/>
                <w:sz w:val="24"/>
                <w:szCs w:val="24"/>
              </w:rPr>
              <w:t>уход</w:t>
            </w:r>
          </w:p>
          <w:p w14:paraId="20B0DAA7" w14:textId="77777777" w:rsidR="00E46981" w:rsidRPr="0089049F" w:rsidRDefault="00E46981" w:rsidP="00665FB4">
            <w:pPr>
              <w:pStyle w:val="a3"/>
              <w:numPr>
                <w:ilvl w:val="0"/>
                <w:numId w:val="12"/>
              </w:numPr>
              <w:spacing w:line="216" w:lineRule="auto"/>
              <w:ind w:left="467" w:hanging="4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344B">
              <w:rPr>
                <w:rFonts w:ascii="Times New Roman" w:eastAsia="Calibri" w:hAnsi="Times New Roman" w:cs="Times New Roman"/>
                <w:sz w:val="24"/>
                <w:szCs w:val="24"/>
              </w:rPr>
              <w:t>игнорирование</w:t>
            </w:r>
          </w:p>
        </w:tc>
        <w:tc>
          <w:tcPr>
            <w:tcW w:w="1001" w:type="dxa"/>
          </w:tcPr>
          <w:p w14:paraId="3BC0F7D5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46981" w14:paraId="1A6EA008" w14:textId="77777777" w:rsidTr="00C17A1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A28CDDE" w14:textId="77777777" w:rsidR="00E46981" w:rsidRPr="00922286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4. Агрессия и агрессивное поведение</w:t>
            </w:r>
          </w:p>
        </w:tc>
      </w:tr>
      <w:tr w:rsidR="00E46981" w14:paraId="3846F9B7" w14:textId="77777777" w:rsidTr="00803213">
        <w:tc>
          <w:tcPr>
            <w:tcW w:w="704" w:type="dxa"/>
          </w:tcPr>
          <w:p w14:paraId="20FE1957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  <w:p w14:paraId="4F1EEE8E" w14:textId="18543D17" w:rsidR="00E46981" w:rsidRDefault="00C17A15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6981" w:rsidRPr="002C598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9" w:type="dxa"/>
          </w:tcPr>
          <w:p w14:paraId="70B29027" w14:textId="77777777" w:rsidR="00E46981" w:rsidRPr="006C5E6E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D512ED1" w14:textId="77777777" w:rsidR="00E46981" w:rsidRPr="00E51323" w:rsidRDefault="00E46981" w:rsidP="00537BF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51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переводе с латинского языка «агрессия» означает: </w:t>
            </w:r>
          </w:p>
          <w:p w14:paraId="7E7DCB22" w14:textId="77777777" w:rsidR="00E46981" w:rsidRPr="00C27371" w:rsidRDefault="00E46981" w:rsidP="00665FB4">
            <w:pPr>
              <w:pStyle w:val="a3"/>
              <w:numPr>
                <w:ilvl w:val="0"/>
                <w:numId w:val="13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нападение</w:t>
            </w:r>
          </w:p>
          <w:p w14:paraId="3AE6D4EF" w14:textId="77777777" w:rsidR="00E46981" w:rsidRPr="00C27371" w:rsidRDefault="00E46981" w:rsidP="00665FB4">
            <w:pPr>
              <w:pStyle w:val="a3"/>
              <w:numPr>
                <w:ilvl w:val="0"/>
                <w:numId w:val="13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C273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деструктивность</w:t>
            </w:r>
            <w:proofErr w:type="spellEnd"/>
          </w:p>
          <w:p w14:paraId="448398C9" w14:textId="77777777" w:rsidR="00E46981" w:rsidRPr="00C27371" w:rsidRDefault="00E46981" w:rsidP="00665FB4">
            <w:pPr>
              <w:pStyle w:val="a3"/>
              <w:numPr>
                <w:ilvl w:val="0"/>
                <w:numId w:val="13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73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разрушение</w:t>
            </w:r>
          </w:p>
          <w:p w14:paraId="07892732" w14:textId="77777777" w:rsidR="00E46981" w:rsidRPr="00C27371" w:rsidRDefault="00E46981" w:rsidP="00665FB4">
            <w:pPr>
              <w:pStyle w:val="a3"/>
              <w:numPr>
                <w:ilvl w:val="0"/>
                <w:numId w:val="13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73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доминирование</w:t>
            </w:r>
          </w:p>
        </w:tc>
        <w:tc>
          <w:tcPr>
            <w:tcW w:w="1001" w:type="dxa"/>
          </w:tcPr>
          <w:p w14:paraId="33B16A47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46981" w14:paraId="53C072CC" w14:textId="77777777" w:rsidTr="00803213">
        <w:tc>
          <w:tcPr>
            <w:tcW w:w="704" w:type="dxa"/>
          </w:tcPr>
          <w:p w14:paraId="15E6A5BE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  <w:p w14:paraId="4C712FB5" w14:textId="13D95D44" w:rsidR="00E46981" w:rsidRDefault="00C17A15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6981" w:rsidRPr="002C598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9" w:type="dxa"/>
          </w:tcPr>
          <w:p w14:paraId="2D4009BF" w14:textId="77777777" w:rsidR="00E46981" w:rsidRPr="006C5E6E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CC2B9CF" w14:textId="77777777" w:rsidR="00E46981" w:rsidRPr="00C37C37" w:rsidRDefault="00E46981" w:rsidP="00537BF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37C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Детская агрессивность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психологии девиантного поведения определяется как </w:t>
            </w:r>
            <w:r w:rsidRPr="00C37C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обратн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ая сторона</w:t>
            </w:r>
            <w:r w:rsidRPr="00C37C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255EF060" w14:textId="77777777" w:rsidR="00E46981" w:rsidRPr="00C37C37" w:rsidRDefault="00E46981" w:rsidP="00665FB4">
            <w:pPr>
              <w:pStyle w:val="a3"/>
              <w:numPr>
                <w:ilvl w:val="0"/>
                <w:numId w:val="14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самоуверенности</w:t>
            </w:r>
          </w:p>
          <w:p w14:paraId="463852DD" w14:textId="77777777" w:rsidR="00E46981" w:rsidRDefault="00E46981" w:rsidP="00665FB4">
            <w:pPr>
              <w:pStyle w:val="a3"/>
              <w:numPr>
                <w:ilvl w:val="0"/>
                <w:numId w:val="14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импульсивности</w:t>
            </w:r>
          </w:p>
          <w:p w14:paraId="79CFC6C4" w14:textId="77777777" w:rsidR="00E46981" w:rsidRPr="00C37C37" w:rsidRDefault="00E46981" w:rsidP="00665FB4">
            <w:pPr>
              <w:pStyle w:val="a3"/>
              <w:numPr>
                <w:ilvl w:val="0"/>
                <w:numId w:val="14"/>
              </w:numPr>
              <w:ind w:left="467" w:hanging="42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37C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безза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щитности</w:t>
            </w:r>
          </w:p>
          <w:p w14:paraId="33094F48" w14:textId="77777777" w:rsidR="00E46981" w:rsidRPr="006C5E6E" w:rsidRDefault="00E46981" w:rsidP="00665FB4">
            <w:pPr>
              <w:pStyle w:val="a3"/>
              <w:numPr>
                <w:ilvl w:val="0"/>
                <w:numId w:val="14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расторможенности</w:t>
            </w:r>
          </w:p>
        </w:tc>
        <w:tc>
          <w:tcPr>
            <w:tcW w:w="1001" w:type="dxa"/>
          </w:tcPr>
          <w:p w14:paraId="07333D39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46981" w14:paraId="4FC660D4" w14:textId="77777777" w:rsidTr="00C17A1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900D3B4" w14:textId="77777777" w:rsidR="00E46981" w:rsidRPr="00922286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proofErr w:type="spellStart"/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Делин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квентный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тип девиантного поведе</w:t>
            </w: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ния</w:t>
            </w:r>
          </w:p>
        </w:tc>
      </w:tr>
      <w:tr w:rsidR="00E46981" w14:paraId="521A9107" w14:textId="77777777" w:rsidTr="00803213">
        <w:tc>
          <w:tcPr>
            <w:tcW w:w="704" w:type="dxa"/>
          </w:tcPr>
          <w:p w14:paraId="087D86F3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  <w:p w14:paraId="52AEDB43" w14:textId="2618C625" w:rsidR="00E46981" w:rsidRDefault="00C17A15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6981" w:rsidRPr="002C598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9" w:type="dxa"/>
          </w:tcPr>
          <w:p w14:paraId="191E8204" w14:textId="77777777" w:rsidR="00E46981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26EA3C7" w14:textId="0AEFD43F" w:rsidR="00E46981" w:rsidRPr="00064975" w:rsidRDefault="00E46981" w:rsidP="00537BFB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64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 </w:t>
            </w:r>
            <w:proofErr w:type="spellStart"/>
            <w:r w:rsidRPr="00064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делинквентному</w:t>
            </w:r>
            <w:proofErr w:type="spellEnd"/>
            <w:r w:rsidR="00C17A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поведению, согласно одной из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позиций</w:t>
            </w:r>
            <w:r w:rsidR="00C17A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существующих в психологии девиантного поведения,</w:t>
            </w:r>
            <w:r w:rsidRPr="00064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относятся:</w:t>
            </w:r>
          </w:p>
          <w:p w14:paraId="298DD858" w14:textId="77777777" w:rsidR="00E46981" w:rsidRPr="00064975" w:rsidRDefault="00E46981" w:rsidP="00665FB4">
            <w:pPr>
              <w:numPr>
                <w:ilvl w:val="1"/>
                <w:numId w:val="15"/>
              </w:numPr>
              <w:ind w:left="467" w:hanging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преступные действия</w:t>
            </w:r>
          </w:p>
          <w:p w14:paraId="41B173A6" w14:textId="77777777" w:rsidR="00E46981" w:rsidRPr="00064975" w:rsidRDefault="00E46981" w:rsidP="00665FB4">
            <w:pPr>
              <w:numPr>
                <w:ilvl w:val="1"/>
                <w:numId w:val="15"/>
              </w:numPr>
              <w:ind w:left="467" w:hanging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референция</w:t>
            </w:r>
          </w:p>
          <w:p w14:paraId="4FAE6C50" w14:textId="77777777" w:rsidR="00E46981" w:rsidRPr="00064975" w:rsidRDefault="00E46981" w:rsidP="00665FB4">
            <w:pPr>
              <w:numPr>
                <w:ilvl w:val="1"/>
                <w:numId w:val="15"/>
              </w:numPr>
              <w:ind w:left="467" w:hanging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64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заболевания</w:t>
            </w:r>
          </w:p>
          <w:p w14:paraId="717E1E10" w14:textId="77777777" w:rsidR="00E46981" w:rsidRPr="006C5E6E" w:rsidRDefault="00E46981" w:rsidP="00665FB4">
            <w:pPr>
              <w:numPr>
                <w:ilvl w:val="1"/>
                <w:numId w:val="15"/>
              </w:numPr>
              <w:ind w:left="467" w:hanging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064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аддикция</w:t>
            </w:r>
            <w:proofErr w:type="spellEnd"/>
          </w:p>
        </w:tc>
        <w:tc>
          <w:tcPr>
            <w:tcW w:w="1001" w:type="dxa"/>
          </w:tcPr>
          <w:p w14:paraId="0E544653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46981" w14:paraId="44207229" w14:textId="77777777" w:rsidTr="00C17A1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03AA031" w14:textId="77777777" w:rsidR="00E46981" w:rsidRPr="00922286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4A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6. </w:t>
            </w:r>
            <w:proofErr w:type="spellStart"/>
            <w:r w:rsidRPr="00014A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Аутоагрессивное</w:t>
            </w:r>
            <w:proofErr w:type="spellEnd"/>
            <w:r w:rsidRPr="00014A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поведение</w:t>
            </w:r>
          </w:p>
        </w:tc>
      </w:tr>
      <w:tr w:rsidR="00E46981" w14:paraId="6E369AAC" w14:textId="77777777" w:rsidTr="00803213">
        <w:tc>
          <w:tcPr>
            <w:tcW w:w="704" w:type="dxa"/>
          </w:tcPr>
          <w:p w14:paraId="2BC85A20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  <w:p w14:paraId="40363F30" w14:textId="168A97DC" w:rsidR="00E46981" w:rsidRDefault="00C17A15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6981" w:rsidRPr="002C598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9" w:type="dxa"/>
          </w:tcPr>
          <w:p w14:paraId="7C22EBCD" w14:textId="19D59405" w:rsidR="00E46981" w:rsidRPr="006C5E6E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2BD0FBB" w14:textId="77777777" w:rsidR="00E46981" w:rsidRPr="00867F78" w:rsidRDefault="00E46981" w:rsidP="00537BF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F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Суицид это:</w:t>
            </w:r>
          </w:p>
          <w:p w14:paraId="0A11674E" w14:textId="77777777" w:rsidR="00E46981" w:rsidRPr="00867F78" w:rsidRDefault="00E46981" w:rsidP="00665FB4">
            <w:pPr>
              <w:pStyle w:val="a3"/>
              <w:numPr>
                <w:ilvl w:val="0"/>
                <w:numId w:val="16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F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 само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убийства, совершаемый человеком</w:t>
            </w:r>
          </w:p>
          <w:p w14:paraId="58B4E42A" w14:textId="6DD0B99F" w:rsidR="00E46981" w:rsidRPr="00867F78" w:rsidRDefault="00E46981" w:rsidP="00665FB4">
            <w:pPr>
              <w:pStyle w:val="a3"/>
              <w:numPr>
                <w:ilvl w:val="0"/>
                <w:numId w:val="16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F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акт, не завершившийся летально по причине</w:t>
            </w:r>
            <w:r w:rsidR="00C17A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867F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не зависящей от </w:t>
            </w:r>
            <w:proofErr w:type="spellStart"/>
            <w:r w:rsidRPr="00867F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суицидента</w:t>
            </w:r>
            <w:proofErr w:type="spellEnd"/>
          </w:p>
          <w:p w14:paraId="2EA20E61" w14:textId="77777777" w:rsidR="00E46981" w:rsidRPr="00867F78" w:rsidRDefault="00E46981" w:rsidP="00665FB4">
            <w:pPr>
              <w:pStyle w:val="a3"/>
              <w:numPr>
                <w:ilvl w:val="0"/>
                <w:numId w:val="16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F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 лишения жизни человека при помощи других людей</w:t>
            </w:r>
          </w:p>
          <w:p w14:paraId="1A0E6107" w14:textId="77777777" w:rsidR="00E46981" w:rsidRPr="00867F78" w:rsidRDefault="00E46981" w:rsidP="00665FB4">
            <w:pPr>
              <w:pStyle w:val="a3"/>
              <w:numPr>
                <w:ilvl w:val="0"/>
                <w:numId w:val="16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F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демонстративно установочные действия, при которых </w:t>
            </w:r>
            <w:proofErr w:type="spellStart"/>
            <w:r w:rsidRPr="00867F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суицидент</w:t>
            </w:r>
            <w:proofErr w:type="spellEnd"/>
            <w:r w:rsidRPr="00867F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знает о безопасности применяемого им при попытке акта</w:t>
            </w:r>
          </w:p>
        </w:tc>
        <w:tc>
          <w:tcPr>
            <w:tcW w:w="1001" w:type="dxa"/>
          </w:tcPr>
          <w:p w14:paraId="34AD0F74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46981" w14:paraId="75AE26A6" w14:textId="77777777" w:rsidTr="00C17A1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FD8A7E7" w14:textId="77777777" w:rsidR="00E46981" w:rsidRPr="00C55D55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5D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7. </w:t>
            </w:r>
            <w:proofErr w:type="spellStart"/>
            <w:r w:rsidRPr="00C55D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Аддиктивное</w:t>
            </w:r>
            <w:proofErr w:type="spellEnd"/>
            <w:r w:rsidRPr="00C55D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поведение</w:t>
            </w:r>
          </w:p>
        </w:tc>
      </w:tr>
      <w:tr w:rsidR="00E46981" w14:paraId="64659DC9" w14:textId="77777777" w:rsidTr="00803213">
        <w:tc>
          <w:tcPr>
            <w:tcW w:w="704" w:type="dxa"/>
          </w:tcPr>
          <w:p w14:paraId="350DB76D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  <w:p w14:paraId="6A4293A8" w14:textId="5C1C4BC8" w:rsidR="00E46981" w:rsidRDefault="00C17A15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46981" w:rsidRPr="002C5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9" w:type="dxa"/>
          </w:tcPr>
          <w:p w14:paraId="172783AD" w14:textId="77777777" w:rsidR="00E46981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11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1F3500C" w14:textId="77777777" w:rsidR="00E46981" w:rsidRPr="003B204C" w:rsidRDefault="00E46981" w:rsidP="00537BF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20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Для обозначения зависимого поведения личности в психологии используется термин:</w:t>
            </w:r>
          </w:p>
          <w:p w14:paraId="4E52D225" w14:textId="4845A12D" w:rsidR="00E46981" w:rsidRPr="003B204C" w:rsidRDefault="00251745" w:rsidP="00665FB4">
            <w:pPr>
              <w:pStyle w:val="a3"/>
              <w:numPr>
                <w:ilvl w:val="0"/>
                <w:numId w:val="17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  <w:r w:rsidR="00E46981" w:rsidRPr="003B20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елинквентное</w:t>
            </w:r>
            <w:proofErr w:type="spellEnd"/>
            <w:r w:rsidR="00E46981" w:rsidRPr="003B20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поведение</w:t>
            </w:r>
          </w:p>
          <w:p w14:paraId="5A54C3F6" w14:textId="37EC370D" w:rsidR="00E46981" w:rsidRPr="003B204C" w:rsidRDefault="00251745" w:rsidP="00665FB4">
            <w:pPr>
              <w:pStyle w:val="a3"/>
              <w:numPr>
                <w:ilvl w:val="0"/>
                <w:numId w:val="17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="00E46981" w:rsidRPr="003B20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ддиктивное</w:t>
            </w:r>
            <w:proofErr w:type="spellEnd"/>
            <w:r w:rsidR="00E46981" w:rsidRPr="003B20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поведение</w:t>
            </w:r>
          </w:p>
          <w:p w14:paraId="00EE8B23" w14:textId="00B25394" w:rsidR="00E46981" w:rsidRPr="003B204C" w:rsidRDefault="00251745" w:rsidP="00665FB4">
            <w:pPr>
              <w:pStyle w:val="a3"/>
              <w:numPr>
                <w:ilvl w:val="0"/>
                <w:numId w:val="17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="00E46981" w:rsidRPr="003B20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грессивное поведение</w:t>
            </w:r>
          </w:p>
          <w:p w14:paraId="5A5C7E3A" w14:textId="31E90A3C" w:rsidR="00E46981" w:rsidRPr="0042118D" w:rsidRDefault="00251745" w:rsidP="00665FB4">
            <w:pPr>
              <w:pStyle w:val="a3"/>
              <w:numPr>
                <w:ilvl w:val="0"/>
                <w:numId w:val="17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="00E46981" w:rsidRPr="003B20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ссертивное</w:t>
            </w:r>
            <w:proofErr w:type="spellEnd"/>
            <w:r w:rsidR="00E46981" w:rsidRPr="003B20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поведение</w:t>
            </w:r>
          </w:p>
        </w:tc>
        <w:tc>
          <w:tcPr>
            <w:tcW w:w="1001" w:type="dxa"/>
          </w:tcPr>
          <w:p w14:paraId="29635FF9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46981" w14:paraId="575F1A2D" w14:textId="77777777" w:rsidTr="00C17A1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963090E" w14:textId="77777777" w:rsidR="00E46981" w:rsidRPr="00900FD2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9. Гендерные, возрастные и профессиональные варианты девиантного поведения</w:t>
            </w:r>
          </w:p>
        </w:tc>
      </w:tr>
      <w:tr w:rsidR="00E46981" w14:paraId="69E3EA58" w14:textId="77777777" w:rsidTr="00803213">
        <w:tc>
          <w:tcPr>
            <w:tcW w:w="704" w:type="dxa"/>
          </w:tcPr>
          <w:p w14:paraId="767C241C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  <w:p w14:paraId="1382385E" w14:textId="377BAC24" w:rsidR="00E46981" w:rsidRDefault="00C17A15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46981" w:rsidRPr="002C5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9" w:type="dxa"/>
          </w:tcPr>
          <w:p w14:paraId="05B91ABC" w14:textId="63F91F93" w:rsidR="00E46981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73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94354B2" w14:textId="77777777" w:rsidR="00E46981" w:rsidRPr="00073666" w:rsidRDefault="00E46981" w:rsidP="00537BF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36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Преимущественно женским вариантом девиантного поведения является:</w:t>
            </w:r>
          </w:p>
          <w:p w14:paraId="17150590" w14:textId="77777777" w:rsidR="00E46981" w:rsidRPr="00073666" w:rsidRDefault="00E46981" w:rsidP="00665FB4">
            <w:pPr>
              <w:pStyle w:val="a3"/>
              <w:numPr>
                <w:ilvl w:val="0"/>
                <w:numId w:val="18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36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сексуальные девиации и перверсии</w:t>
            </w:r>
          </w:p>
          <w:p w14:paraId="1C831113" w14:textId="77777777" w:rsidR="00E46981" w:rsidRPr="00073666" w:rsidRDefault="00E46981" w:rsidP="00665FB4">
            <w:pPr>
              <w:pStyle w:val="a3"/>
              <w:numPr>
                <w:ilvl w:val="0"/>
                <w:numId w:val="18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36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нарушение пищевого поведения</w:t>
            </w:r>
          </w:p>
          <w:p w14:paraId="6B32BC5F" w14:textId="77777777" w:rsidR="00E46981" w:rsidRPr="00073666" w:rsidRDefault="00E46981" w:rsidP="00665FB4">
            <w:pPr>
              <w:pStyle w:val="a3"/>
              <w:numPr>
                <w:ilvl w:val="0"/>
                <w:numId w:val="18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0736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аутоагрессивное</w:t>
            </w:r>
            <w:proofErr w:type="spellEnd"/>
            <w:r w:rsidRPr="000736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поведение</w:t>
            </w:r>
          </w:p>
          <w:p w14:paraId="14718ABD" w14:textId="77777777" w:rsidR="00E46981" w:rsidRPr="00073666" w:rsidRDefault="00E46981" w:rsidP="00665FB4">
            <w:pPr>
              <w:pStyle w:val="a3"/>
              <w:numPr>
                <w:ilvl w:val="0"/>
                <w:numId w:val="18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736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агрессивное поведение</w:t>
            </w:r>
          </w:p>
        </w:tc>
        <w:tc>
          <w:tcPr>
            <w:tcW w:w="1001" w:type="dxa"/>
          </w:tcPr>
          <w:p w14:paraId="62E442CF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46981" w14:paraId="52F5E478" w14:textId="77777777" w:rsidTr="00C17A1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7A2286E" w14:textId="77777777" w:rsidR="00E46981" w:rsidRPr="00900FD2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10. Профессиональные девиации сотрудников СК России</w:t>
            </w:r>
          </w:p>
        </w:tc>
      </w:tr>
      <w:tr w:rsidR="00E46981" w14:paraId="05C4779F" w14:textId="77777777" w:rsidTr="00803213">
        <w:tc>
          <w:tcPr>
            <w:tcW w:w="704" w:type="dxa"/>
          </w:tcPr>
          <w:p w14:paraId="3E4AA7A3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  <w:p w14:paraId="510DDC19" w14:textId="3BD38640" w:rsidR="00E46981" w:rsidRDefault="00C17A15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46981" w:rsidRPr="002C5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9" w:type="dxa"/>
          </w:tcPr>
          <w:p w14:paraId="1BC19AA7" w14:textId="3D8C0BDF" w:rsidR="00E46981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717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D56BDE6" w14:textId="77777777" w:rsidR="00E46981" w:rsidRPr="00971734" w:rsidRDefault="00E46981" w:rsidP="00537BF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17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Основной причиной развития профессиональных деструкций личности следователя является:</w:t>
            </w:r>
          </w:p>
          <w:p w14:paraId="33C01A77" w14:textId="77777777" w:rsidR="00E46981" w:rsidRPr="00971734" w:rsidRDefault="00E46981" w:rsidP="00665FB4">
            <w:pPr>
              <w:pStyle w:val="a3"/>
              <w:numPr>
                <w:ilvl w:val="0"/>
                <w:numId w:val="19"/>
              </w:numPr>
              <w:ind w:left="609" w:hanging="56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17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профессиональный стресс</w:t>
            </w:r>
          </w:p>
          <w:p w14:paraId="6BC40F16" w14:textId="77777777" w:rsidR="00E46981" w:rsidRPr="00971734" w:rsidRDefault="00E46981" w:rsidP="00665FB4">
            <w:pPr>
              <w:pStyle w:val="a3"/>
              <w:numPr>
                <w:ilvl w:val="0"/>
                <w:numId w:val="19"/>
              </w:numPr>
              <w:ind w:left="609" w:hanging="56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17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зависимое поведения личности</w:t>
            </w:r>
          </w:p>
          <w:p w14:paraId="5B83A03F" w14:textId="77777777" w:rsidR="00E46981" w:rsidRPr="00971734" w:rsidRDefault="00E46981" w:rsidP="00665FB4">
            <w:pPr>
              <w:pStyle w:val="a3"/>
              <w:numPr>
                <w:ilvl w:val="0"/>
                <w:numId w:val="19"/>
              </w:numPr>
              <w:ind w:left="609" w:hanging="56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17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профессиональная деформация личности</w:t>
            </w:r>
          </w:p>
          <w:p w14:paraId="63A78865" w14:textId="77777777" w:rsidR="00E46981" w:rsidRPr="0042118D" w:rsidRDefault="00E46981" w:rsidP="00665FB4">
            <w:pPr>
              <w:pStyle w:val="a3"/>
              <w:numPr>
                <w:ilvl w:val="0"/>
                <w:numId w:val="19"/>
              </w:numPr>
              <w:ind w:left="609" w:hanging="567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717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индивидуально-психологические особенности личности</w:t>
            </w:r>
          </w:p>
        </w:tc>
        <w:tc>
          <w:tcPr>
            <w:tcW w:w="1001" w:type="dxa"/>
          </w:tcPr>
          <w:p w14:paraId="2D288008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E46981" w14:paraId="3D006CAC" w14:textId="77777777" w:rsidTr="00C17A1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D2DB187" w14:textId="77777777" w:rsidR="00E46981" w:rsidRPr="00900FD2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Теме 11. Психопрофилактика девиантного поведения</w:t>
            </w:r>
          </w:p>
        </w:tc>
      </w:tr>
      <w:tr w:rsidR="00E46981" w14:paraId="402D4A53" w14:textId="77777777" w:rsidTr="00803213">
        <w:tc>
          <w:tcPr>
            <w:tcW w:w="704" w:type="dxa"/>
          </w:tcPr>
          <w:p w14:paraId="5455DA26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  <w:p w14:paraId="7C9ED192" w14:textId="109BDB39" w:rsidR="00E46981" w:rsidRDefault="00C17A15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46981" w:rsidRPr="002C5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9" w:type="dxa"/>
          </w:tcPr>
          <w:p w14:paraId="73DAD236" w14:textId="75ECC84B" w:rsidR="00E46981" w:rsidRPr="00382965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829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</w:t>
            </w:r>
            <w:r w:rsidR="00C17A1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2CBF4B58" w14:textId="77777777" w:rsidR="00E46981" w:rsidRPr="00382965" w:rsidRDefault="00E46981" w:rsidP="00537BF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9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Синонимом понятия </w:t>
            </w:r>
            <w:proofErr w:type="spellStart"/>
            <w:r w:rsidRPr="003829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профилактикая</w:t>
            </w:r>
            <w:proofErr w:type="spellEnd"/>
            <w:r w:rsidRPr="003829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является понятие</w:t>
            </w:r>
          </w:p>
          <w:p w14:paraId="41BA2DD5" w14:textId="77777777" w:rsidR="00E46981" w:rsidRPr="00382965" w:rsidRDefault="00E46981" w:rsidP="00665FB4">
            <w:pPr>
              <w:pStyle w:val="a3"/>
              <w:numPr>
                <w:ilvl w:val="0"/>
                <w:numId w:val="20"/>
              </w:numPr>
              <w:ind w:left="609" w:hanging="56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3829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аддикция</w:t>
            </w:r>
            <w:proofErr w:type="spellEnd"/>
          </w:p>
          <w:p w14:paraId="1E7D2D6E" w14:textId="77777777" w:rsidR="00E46981" w:rsidRPr="00382965" w:rsidRDefault="00E46981" w:rsidP="00665FB4">
            <w:pPr>
              <w:pStyle w:val="a3"/>
              <w:numPr>
                <w:ilvl w:val="0"/>
                <w:numId w:val="20"/>
              </w:numPr>
              <w:ind w:left="609" w:hanging="56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9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девиация</w:t>
            </w:r>
          </w:p>
          <w:p w14:paraId="4344A1C3" w14:textId="77777777" w:rsidR="00E46981" w:rsidRPr="00382965" w:rsidRDefault="00E46981" w:rsidP="00665FB4">
            <w:pPr>
              <w:pStyle w:val="a3"/>
              <w:numPr>
                <w:ilvl w:val="0"/>
                <w:numId w:val="20"/>
              </w:numPr>
              <w:ind w:left="609" w:hanging="56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9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превенция</w:t>
            </w:r>
          </w:p>
          <w:p w14:paraId="3AFE96A6" w14:textId="77777777" w:rsidR="00E46981" w:rsidRPr="00382965" w:rsidRDefault="00E46981" w:rsidP="00665FB4">
            <w:pPr>
              <w:pStyle w:val="a3"/>
              <w:numPr>
                <w:ilvl w:val="0"/>
                <w:numId w:val="20"/>
              </w:numPr>
              <w:ind w:left="609" w:hanging="567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829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фрустрация</w:t>
            </w:r>
          </w:p>
        </w:tc>
        <w:tc>
          <w:tcPr>
            <w:tcW w:w="1001" w:type="dxa"/>
          </w:tcPr>
          <w:p w14:paraId="53E62BDB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14:paraId="5787B0D7" w14:textId="026DCD1D" w:rsidR="00B06480" w:rsidRDefault="00B06480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49628DED" w14:textId="33181BC2" w:rsidR="00B06480" w:rsidRDefault="00B06480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0407F0A0" w14:textId="77777777" w:rsidR="00C17A15" w:rsidRDefault="00C17A15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0B39CF9F" w14:textId="6E59BF2C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ЗАКРЫТОГО ТИПА НА ВЫБОР </w:t>
      </w:r>
      <w:r>
        <w:rPr>
          <w:rFonts w:ascii="Times New Roman" w:eastAsia="+mn-ea" w:hAnsi="Times New Roman" w:cs="Times New Roman"/>
          <w:b/>
          <w:color w:val="000000"/>
        </w:rPr>
        <w:t>НЕСКОЛЬКИХ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ВАРИАНТ</w:t>
      </w:r>
      <w:r>
        <w:rPr>
          <w:rFonts w:ascii="Times New Roman" w:eastAsia="+mn-ea" w:hAnsi="Times New Roman" w:cs="Times New Roman"/>
          <w:b/>
          <w:color w:val="000000"/>
        </w:rPr>
        <w:t>ОВ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ОТВЕТ</w:t>
      </w:r>
      <w:r>
        <w:rPr>
          <w:rFonts w:ascii="Times New Roman" w:eastAsia="+mn-ea" w:hAnsi="Times New Roman" w:cs="Times New Roman"/>
          <w:b/>
          <w:color w:val="000000"/>
        </w:rPr>
        <w:t>ОВ</w:t>
      </w:r>
    </w:p>
    <w:p w14:paraId="2451E7EC" w14:textId="77777777" w:rsidR="00E46981" w:rsidRDefault="00E46981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7655"/>
        <w:gridCol w:w="985"/>
      </w:tblGrid>
      <w:tr w:rsidR="00E46981" w:rsidRPr="00842AF1" w14:paraId="437D9CC7" w14:textId="77777777" w:rsidTr="00165DA3">
        <w:trPr>
          <w:cantSplit/>
          <w:trHeight w:val="2883"/>
        </w:trPr>
        <w:tc>
          <w:tcPr>
            <w:tcW w:w="704" w:type="dxa"/>
            <w:textDirection w:val="btLr"/>
          </w:tcPr>
          <w:p w14:paraId="788106DC" w14:textId="77777777" w:rsidR="00E46981" w:rsidRPr="008042B4" w:rsidRDefault="00E46981" w:rsidP="00537BF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8F11797" w14:textId="5D47A0F4" w:rsidR="00E46981" w:rsidRPr="00C377E5" w:rsidRDefault="00E46981" w:rsidP="00537BF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  <w:r w:rsidR="008032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задания</w:t>
            </w:r>
          </w:p>
        </w:tc>
        <w:tc>
          <w:tcPr>
            <w:tcW w:w="7655" w:type="dxa"/>
            <w:vAlign w:val="center"/>
          </w:tcPr>
          <w:p w14:paraId="2422C477" w14:textId="77777777" w:rsidR="00E46981" w:rsidRPr="00842AF1" w:rsidRDefault="00E46981" w:rsidP="00537BF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985" w:type="dxa"/>
            <w:vAlign w:val="center"/>
          </w:tcPr>
          <w:p w14:paraId="64D7BD14" w14:textId="77777777" w:rsidR="00E46981" w:rsidRPr="00842AF1" w:rsidRDefault="00E46981" w:rsidP="00537BF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E46981" w:rsidRPr="00C377E5" w14:paraId="6F7DE426" w14:textId="77777777" w:rsidTr="00165DA3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4F46971" w14:textId="77777777" w:rsidR="00E46981" w:rsidRPr="00C377E5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Предмет изучения психологии девиантного поведения</w:t>
            </w:r>
          </w:p>
        </w:tc>
      </w:tr>
      <w:tr w:rsidR="00E46981" w14:paraId="305087B6" w14:textId="77777777" w:rsidTr="00165DA3">
        <w:tc>
          <w:tcPr>
            <w:tcW w:w="704" w:type="dxa"/>
          </w:tcPr>
          <w:p w14:paraId="4BA66650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  <w:p w14:paraId="49AFE31A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5" w:type="dxa"/>
          </w:tcPr>
          <w:p w14:paraId="7BA846B1" w14:textId="77777777" w:rsidR="00E46981" w:rsidRPr="00A548F5" w:rsidRDefault="00E46981" w:rsidP="00537BF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01ACE3E0" w14:textId="77777777" w:rsidR="00E46981" w:rsidRPr="000354E4" w:rsidRDefault="00E46981" w:rsidP="00537B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Какими двумя терминами можно определить </w:t>
            </w:r>
            <w:r w:rsidRPr="000354E4">
              <w:rPr>
                <w:rFonts w:ascii="Times New Roman" w:eastAsia="Calibri" w:hAnsi="Times New Roman" w:cs="Times New Roman"/>
                <w:sz w:val="24"/>
                <w:szCs w:val="24"/>
              </w:rPr>
              <w:t>ориентаци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0354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личности на групповые или социальные ценности, готовность действовать в соответствии с ними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60AEA752" w14:textId="77777777" w:rsidR="00E46981" w:rsidRPr="000354E4" w:rsidRDefault="00E46981" w:rsidP="00665FB4">
            <w:pPr>
              <w:pStyle w:val="a3"/>
              <w:numPr>
                <w:ilvl w:val="0"/>
                <w:numId w:val="21"/>
              </w:numPr>
              <w:ind w:left="467" w:hanging="4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аттитюд</w:t>
            </w:r>
          </w:p>
          <w:p w14:paraId="2755CF4E" w14:textId="77777777" w:rsidR="00E46981" w:rsidRPr="000354E4" w:rsidRDefault="00E46981" w:rsidP="00665FB4">
            <w:pPr>
              <w:pStyle w:val="a3"/>
              <w:numPr>
                <w:ilvl w:val="0"/>
                <w:numId w:val="21"/>
              </w:numPr>
              <w:ind w:left="467" w:hanging="4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4E4">
              <w:rPr>
                <w:rFonts w:ascii="Times New Roman" w:eastAsia="Calibri" w:hAnsi="Times New Roman" w:cs="Times New Roman"/>
                <w:sz w:val="24"/>
                <w:szCs w:val="24"/>
              </w:rPr>
              <w:t>аномия</w:t>
            </w:r>
          </w:p>
          <w:p w14:paraId="21FEBE00" w14:textId="77777777" w:rsidR="00E46981" w:rsidRPr="000354E4" w:rsidRDefault="00E46981" w:rsidP="00665FB4">
            <w:pPr>
              <w:pStyle w:val="a3"/>
              <w:numPr>
                <w:ilvl w:val="0"/>
                <w:numId w:val="21"/>
              </w:numPr>
              <w:ind w:left="467" w:hanging="4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социальная установка</w:t>
            </w:r>
          </w:p>
          <w:p w14:paraId="44CBD799" w14:textId="77777777" w:rsidR="00E46981" w:rsidRPr="000354E4" w:rsidRDefault="00E46981" w:rsidP="00665FB4">
            <w:pPr>
              <w:pStyle w:val="a3"/>
              <w:numPr>
                <w:ilvl w:val="0"/>
                <w:numId w:val="21"/>
              </w:numPr>
              <w:ind w:left="467" w:hanging="4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354E4">
              <w:rPr>
                <w:rFonts w:ascii="Times New Roman" w:eastAsia="Calibri" w:hAnsi="Times New Roman" w:cs="Times New Roman"/>
                <w:sz w:val="24"/>
                <w:szCs w:val="24"/>
              </w:rPr>
              <w:t>гэмблинг</w:t>
            </w:r>
            <w:proofErr w:type="spellEnd"/>
          </w:p>
        </w:tc>
        <w:tc>
          <w:tcPr>
            <w:tcW w:w="985" w:type="dxa"/>
          </w:tcPr>
          <w:p w14:paraId="5B1ADB00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1,3</w:t>
            </w:r>
          </w:p>
        </w:tc>
      </w:tr>
      <w:tr w:rsidR="00E46981" w:rsidRPr="00922286" w14:paraId="071903A4" w14:textId="77777777" w:rsidTr="00165DA3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C731C7F" w14:textId="77777777" w:rsidR="00E46981" w:rsidRPr="00922286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Детерминация отклоняющегося поведения</w:t>
            </w:r>
          </w:p>
        </w:tc>
      </w:tr>
      <w:tr w:rsidR="00E46981" w14:paraId="61D29FCF" w14:textId="77777777" w:rsidTr="00165DA3">
        <w:tc>
          <w:tcPr>
            <w:tcW w:w="704" w:type="dxa"/>
          </w:tcPr>
          <w:p w14:paraId="65AD5356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  <w:p w14:paraId="45630340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5" w:type="dxa"/>
          </w:tcPr>
          <w:p w14:paraId="02809581" w14:textId="77777777" w:rsidR="00E46981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D3A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верные утверждения</w:t>
            </w:r>
          </w:p>
          <w:p w14:paraId="19F434E1" w14:textId="622AC4D2" w:rsidR="00E46981" w:rsidRPr="00FC4907" w:rsidRDefault="00E46981" w:rsidP="00537BFB">
            <w:pPr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C490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Сторонники биологической теории девиации рассматривают отклонение поведения от принятой в обще</w:t>
            </w:r>
            <w:r w:rsidR="00165DA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стве социальной нормы в связи с:</w:t>
            </w:r>
          </w:p>
          <w:p w14:paraId="489D6C5D" w14:textId="77777777" w:rsidR="00E46981" w:rsidRPr="00FC4907" w:rsidRDefault="00E46981" w:rsidP="00665FB4">
            <w:pPr>
              <w:pStyle w:val="a3"/>
              <w:numPr>
                <w:ilvl w:val="0"/>
                <w:numId w:val="22"/>
              </w:numPr>
              <w:suppressAutoHyphens/>
              <w:autoSpaceDN w:val="0"/>
              <w:ind w:left="467" w:hanging="4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C4907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генетической предрасположенностью к психическим заболеваниям</w:t>
            </w:r>
          </w:p>
          <w:p w14:paraId="5A530759" w14:textId="77777777" w:rsidR="00E46981" w:rsidRPr="00FC4907" w:rsidRDefault="00E46981" w:rsidP="00665FB4">
            <w:pPr>
              <w:pStyle w:val="a3"/>
              <w:numPr>
                <w:ilvl w:val="0"/>
                <w:numId w:val="22"/>
              </w:numPr>
              <w:suppressAutoHyphens/>
              <w:autoSpaceDN w:val="0"/>
              <w:ind w:left="467" w:hanging="4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C4907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социальными условиями развития</w:t>
            </w:r>
          </w:p>
          <w:p w14:paraId="3E4DB9D3" w14:textId="77777777" w:rsidR="00E46981" w:rsidRPr="00FC4907" w:rsidRDefault="00E46981" w:rsidP="00665FB4">
            <w:pPr>
              <w:pStyle w:val="a3"/>
              <w:numPr>
                <w:ilvl w:val="0"/>
                <w:numId w:val="22"/>
              </w:numPr>
              <w:suppressAutoHyphens/>
              <w:autoSpaceDN w:val="0"/>
              <w:ind w:left="467" w:hanging="467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C490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биологическим складом семьи</w:t>
            </w:r>
          </w:p>
          <w:p w14:paraId="46DE9AFC" w14:textId="77777777" w:rsidR="00E46981" w:rsidRPr="00FC4907" w:rsidRDefault="00E46981" w:rsidP="00665FB4">
            <w:pPr>
              <w:pStyle w:val="a3"/>
              <w:numPr>
                <w:ilvl w:val="0"/>
                <w:numId w:val="22"/>
              </w:numPr>
              <w:suppressAutoHyphens/>
              <w:autoSpaceDN w:val="0"/>
              <w:ind w:left="467" w:hanging="4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490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биологическим складом индивида</w:t>
            </w:r>
          </w:p>
        </w:tc>
        <w:tc>
          <w:tcPr>
            <w:tcW w:w="985" w:type="dxa"/>
          </w:tcPr>
          <w:p w14:paraId="64EC8C63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1,4</w:t>
            </w:r>
          </w:p>
        </w:tc>
      </w:tr>
      <w:tr w:rsidR="00E46981" w:rsidRPr="00922286" w14:paraId="6D7DD86C" w14:textId="77777777" w:rsidTr="00165DA3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849ACFA" w14:textId="77777777" w:rsidR="00E46981" w:rsidRPr="00922286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Структура и типы девиантного поведения</w:t>
            </w:r>
          </w:p>
        </w:tc>
      </w:tr>
      <w:tr w:rsidR="00E46981" w14:paraId="24B322EB" w14:textId="77777777" w:rsidTr="00165DA3">
        <w:tc>
          <w:tcPr>
            <w:tcW w:w="704" w:type="dxa"/>
          </w:tcPr>
          <w:p w14:paraId="0FE48CC4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  <w:p w14:paraId="4DF8F379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5" w:type="dxa"/>
          </w:tcPr>
          <w:p w14:paraId="62A1529B" w14:textId="77777777" w:rsidR="00E46981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3F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несколько верных ответов:</w:t>
            </w:r>
          </w:p>
          <w:p w14:paraId="61EAE27E" w14:textId="77777777" w:rsidR="00E46981" w:rsidRPr="00FC4907" w:rsidRDefault="00E46981" w:rsidP="00537BF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49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Что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 перечисленного </w:t>
            </w:r>
            <w:r w:rsidRPr="00FC49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относится к сексуальным девиациям?</w:t>
            </w:r>
          </w:p>
          <w:p w14:paraId="0AFFE1FB" w14:textId="77777777" w:rsidR="00E46981" w:rsidRPr="00FC4907" w:rsidRDefault="00E46981" w:rsidP="00665FB4">
            <w:pPr>
              <w:pStyle w:val="a3"/>
              <w:numPr>
                <w:ilvl w:val="0"/>
                <w:numId w:val="23"/>
              </w:numPr>
              <w:ind w:left="467" w:hanging="46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некрофилия</w:t>
            </w:r>
          </w:p>
          <w:p w14:paraId="158D045F" w14:textId="77777777" w:rsidR="00E46981" w:rsidRPr="00FC4907" w:rsidRDefault="00E46981" w:rsidP="00665FB4">
            <w:pPr>
              <w:pStyle w:val="a3"/>
              <w:numPr>
                <w:ilvl w:val="0"/>
                <w:numId w:val="23"/>
              </w:numPr>
              <w:ind w:left="467" w:hanging="46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49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педантизм</w:t>
            </w:r>
          </w:p>
          <w:p w14:paraId="5DED6E1A" w14:textId="77777777" w:rsidR="00E46981" w:rsidRPr="00FC4907" w:rsidRDefault="00E46981" w:rsidP="00665FB4">
            <w:pPr>
              <w:pStyle w:val="a3"/>
              <w:numPr>
                <w:ilvl w:val="0"/>
                <w:numId w:val="23"/>
              </w:numPr>
              <w:ind w:left="467" w:hanging="46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FC49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ретризм</w:t>
            </w:r>
            <w:proofErr w:type="spellEnd"/>
          </w:p>
          <w:p w14:paraId="78A5C11F" w14:textId="77777777" w:rsidR="00E46981" w:rsidRPr="00253FD4" w:rsidRDefault="00E46981" w:rsidP="00665FB4">
            <w:pPr>
              <w:pStyle w:val="a3"/>
              <w:numPr>
                <w:ilvl w:val="0"/>
                <w:numId w:val="23"/>
              </w:numPr>
              <w:ind w:left="467" w:hanging="46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FC49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геронтофилия</w:t>
            </w:r>
            <w:proofErr w:type="spellEnd"/>
          </w:p>
        </w:tc>
        <w:tc>
          <w:tcPr>
            <w:tcW w:w="985" w:type="dxa"/>
          </w:tcPr>
          <w:p w14:paraId="09EEAEC3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1,4</w:t>
            </w:r>
          </w:p>
        </w:tc>
      </w:tr>
      <w:tr w:rsidR="00E46981" w:rsidRPr="003675C9" w14:paraId="08729A9A" w14:textId="77777777" w:rsidTr="00165DA3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74F4E11" w14:textId="77777777" w:rsidR="00E46981" w:rsidRPr="003675C9" w:rsidRDefault="00E46981" w:rsidP="00537BFB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8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Агрессия и агрессивное поведение</w:t>
            </w:r>
          </w:p>
        </w:tc>
      </w:tr>
      <w:tr w:rsidR="00E46981" w:rsidRPr="003675C9" w14:paraId="6F1523BC" w14:textId="77777777" w:rsidTr="00165DA3">
        <w:tc>
          <w:tcPr>
            <w:tcW w:w="704" w:type="dxa"/>
          </w:tcPr>
          <w:p w14:paraId="2FA1B0CE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  <w:p w14:paraId="6908A4C7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98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5" w:type="dxa"/>
          </w:tcPr>
          <w:p w14:paraId="0BA64D3F" w14:textId="77777777" w:rsidR="00E46981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737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несколько верных ответов:</w:t>
            </w:r>
          </w:p>
          <w:p w14:paraId="05EE3365" w14:textId="77777777" w:rsidR="00E46981" w:rsidRPr="00C27371" w:rsidRDefault="00E46981" w:rsidP="00537BF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73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Источниками детской агрессии по Е. Минаевой являются:</w:t>
            </w:r>
          </w:p>
          <w:p w14:paraId="1E366470" w14:textId="77777777" w:rsidR="00E46981" w:rsidRPr="00C27371" w:rsidRDefault="00E46981" w:rsidP="00665FB4">
            <w:pPr>
              <w:pStyle w:val="a3"/>
              <w:numPr>
                <w:ilvl w:val="0"/>
                <w:numId w:val="24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73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отсутствие материнской ласки</w:t>
            </w:r>
          </w:p>
          <w:p w14:paraId="27B7DFC0" w14:textId="77777777" w:rsidR="00E46981" w:rsidRPr="00C27371" w:rsidRDefault="00E46981" w:rsidP="00665FB4">
            <w:pPr>
              <w:pStyle w:val="a3"/>
              <w:numPr>
                <w:ilvl w:val="0"/>
                <w:numId w:val="24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73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переизбыток родительской любви</w:t>
            </w:r>
          </w:p>
          <w:p w14:paraId="540F9207" w14:textId="77777777" w:rsidR="00E46981" w:rsidRPr="00C27371" w:rsidRDefault="00E46981" w:rsidP="00665FB4">
            <w:pPr>
              <w:pStyle w:val="a3"/>
              <w:numPr>
                <w:ilvl w:val="0"/>
                <w:numId w:val="24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73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жестокое обращение с детьми</w:t>
            </w:r>
          </w:p>
          <w:p w14:paraId="7462091B" w14:textId="77777777" w:rsidR="00E46981" w:rsidRPr="00253FD4" w:rsidRDefault="00E46981" w:rsidP="00665FB4">
            <w:pPr>
              <w:pStyle w:val="a3"/>
              <w:numPr>
                <w:ilvl w:val="0"/>
                <w:numId w:val="24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73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потакание всем капризам ребенка</w:t>
            </w:r>
          </w:p>
        </w:tc>
        <w:tc>
          <w:tcPr>
            <w:tcW w:w="985" w:type="dxa"/>
          </w:tcPr>
          <w:p w14:paraId="70044698" w14:textId="77777777" w:rsidR="00E46981" w:rsidRPr="003675C9" w:rsidRDefault="00E46981" w:rsidP="00537BFB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E46981" w:rsidRPr="003675C9" w14:paraId="04997C6C" w14:textId="77777777" w:rsidTr="00165DA3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908E081" w14:textId="77777777" w:rsidR="00E46981" w:rsidRPr="003675C9" w:rsidRDefault="00E46981" w:rsidP="00537BFB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proofErr w:type="spellStart"/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Делинквентный</w:t>
            </w:r>
            <w:proofErr w:type="spellEnd"/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тип девиантного поведения</w:t>
            </w:r>
          </w:p>
        </w:tc>
      </w:tr>
      <w:tr w:rsidR="00E46981" w:rsidRPr="003675C9" w14:paraId="0C02D92B" w14:textId="77777777" w:rsidTr="00165DA3">
        <w:tc>
          <w:tcPr>
            <w:tcW w:w="704" w:type="dxa"/>
          </w:tcPr>
          <w:p w14:paraId="0F47009F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  <w:p w14:paraId="31EF8EE2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98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5" w:type="dxa"/>
          </w:tcPr>
          <w:p w14:paraId="4E4933A4" w14:textId="77777777" w:rsidR="00E46981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несколько верных ответов:</w:t>
            </w:r>
          </w:p>
          <w:p w14:paraId="694EF59D" w14:textId="77777777" w:rsidR="00E46981" w:rsidRPr="00C061CA" w:rsidRDefault="00E46981" w:rsidP="00537BF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Согласно типологии </w:t>
            </w:r>
            <w:proofErr w:type="spellStart"/>
            <w:r w:rsidRPr="00C0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несоврешеннолетних</w:t>
            </w:r>
            <w:proofErr w:type="spellEnd"/>
            <w:r w:rsidRPr="00C0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правонарушителей, предложенной в 1932 г. Н. И. </w:t>
            </w:r>
            <w:proofErr w:type="spellStart"/>
            <w:r w:rsidRPr="00C0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Озерецким</w:t>
            </w:r>
            <w:proofErr w:type="spellEnd"/>
            <w:r w:rsidRPr="00C0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существуют</w:t>
            </w:r>
          </w:p>
          <w:p w14:paraId="15317C7A" w14:textId="68107D8D" w:rsidR="00E46981" w:rsidRPr="00C061CA" w:rsidRDefault="00E46981" w:rsidP="00665FB4">
            <w:pPr>
              <w:pStyle w:val="a3"/>
              <w:numPr>
                <w:ilvl w:val="0"/>
                <w:numId w:val="25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последовательно-криминогенный тип</w:t>
            </w:r>
          </w:p>
          <w:p w14:paraId="26811223" w14:textId="77777777" w:rsidR="00E46981" w:rsidRPr="00C061CA" w:rsidRDefault="00E46981" w:rsidP="00665FB4">
            <w:pPr>
              <w:pStyle w:val="a3"/>
              <w:numPr>
                <w:ilvl w:val="0"/>
                <w:numId w:val="25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ситуативно-криминогенный тип</w:t>
            </w:r>
          </w:p>
          <w:p w14:paraId="40A19CEF" w14:textId="77777777" w:rsidR="00E46981" w:rsidRPr="00C061CA" w:rsidRDefault="00E46981" w:rsidP="00665FB4">
            <w:pPr>
              <w:pStyle w:val="a3"/>
              <w:numPr>
                <w:ilvl w:val="0"/>
                <w:numId w:val="25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ситуативный тип</w:t>
            </w:r>
          </w:p>
          <w:p w14:paraId="130E5CF6" w14:textId="77777777" w:rsidR="00E46981" w:rsidRPr="00967B2D" w:rsidRDefault="00E46981" w:rsidP="00665FB4">
            <w:pPr>
              <w:pStyle w:val="a3"/>
              <w:numPr>
                <w:ilvl w:val="0"/>
                <w:numId w:val="25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0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случайно-последовательный тип</w:t>
            </w:r>
          </w:p>
        </w:tc>
        <w:tc>
          <w:tcPr>
            <w:tcW w:w="985" w:type="dxa"/>
          </w:tcPr>
          <w:p w14:paraId="2910FE91" w14:textId="77777777" w:rsidR="00E46981" w:rsidRPr="003675C9" w:rsidRDefault="00E46981" w:rsidP="00537BFB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</w:t>
            </w:r>
          </w:p>
        </w:tc>
      </w:tr>
      <w:tr w:rsidR="00E46981" w:rsidRPr="00014A4C" w14:paraId="3AEE207C" w14:textId="77777777" w:rsidTr="00165DA3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4520DF3" w14:textId="77777777" w:rsidR="00E46981" w:rsidRPr="00014A4C" w:rsidRDefault="00E46981" w:rsidP="00537BFB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4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6. </w:t>
            </w:r>
            <w:proofErr w:type="spellStart"/>
            <w:r w:rsidRPr="00014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Аутоагрессивное</w:t>
            </w:r>
            <w:proofErr w:type="spellEnd"/>
            <w:r w:rsidRPr="00014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поведение</w:t>
            </w:r>
          </w:p>
        </w:tc>
      </w:tr>
      <w:tr w:rsidR="00E46981" w:rsidRPr="003675C9" w14:paraId="71FFB10A" w14:textId="77777777" w:rsidTr="00165DA3">
        <w:tc>
          <w:tcPr>
            <w:tcW w:w="704" w:type="dxa"/>
          </w:tcPr>
          <w:p w14:paraId="5C60FC87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  <w:p w14:paraId="0FC4ABD3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98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5" w:type="dxa"/>
          </w:tcPr>
          <w:p w14:paraId="07007CE5" w14:textId="77777777" w:rsidR="00E46981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несколько верных ответов:</w:t>
            </w:r>
          </w:p>
          <w:p w14:paraId="38C41C5B" w14:textId="77777777" w:rsidR="00E46981" w:rsidRPr="003D413E" w:rsidRDefault="00E46981" w:rsidP="00537BF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D41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Формами </w:t>
            </w:r>
            <w:proofErr w:type="spellStart"/>
            <w:r w:rsidRPr="003D41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аутоагрессивного</w:t>
            </w:r>
            <w:proofErr w:type="spellEnd"/>
            <w:r w:rsidRPr="003D41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поведения являются:</w:t>
            </w:r>
          </w:p>
          <w:p w14:paraId="5680AD9E" w14:textId="7F919532" w:rsidR="00E46981" w:rsidRPr="003D413E" w:rsidRDefault="00165DA3" w:rsidP="00665FB4">
            <w:pPr>
              <w:pStyle w:val="a3"/>
              <w:numPr>
                <w:ilvl w:val="0"/>
                <w:numId w:val="26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E46981" w:rsidRPr="003D41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уицидальное поведение</w:t>
            </w:r>
          </w:p>
          <w:p w14:paraId="21916915" w14:textId="38900EFA" w:rsidR="00E46981" w:rsidRPr="003D413E" w:rsidRDefault="00165DA3" w:rsidP="00665FB4">
            <w:pPr>
              <w:pStyle w:val="a3"/>
              <w:numPr>
                <w:ilvl w:val="0"/>
                <w:numId w:val="26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  <w:r w:rsidR="00E46981" w:rsidRPr="003D41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елинквентное</w:t>
            </w:r>
            <w:proofErr w:type="spellEnd"/>
            <w:r w:rsidR="00E46981" w:rsidRPr="003D41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поведение</w:t>
            </w:r>
          </w:p>
          <w:p w14:paraId="62790692" w14:textId="37BE4B22" w:rsidR="00E46981" w:rsidRPr="003D413E" w:rsidRDefault="00165DA3" w:rsidP="00665FB4">
            <w:pPr>
              <w:pStyle w:val="a3"/>
              <w:numPr>
                <w:ilvl w:val="0"/>
                <w:numId w:val="26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E46981" w:rsidRPr="003D41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арасуицидальное</w:t>
            </w:r>
            <w:proofErr w:type="spellEnd"/>
            <w:r w:rsidR="00E46981" w:rsidRPr="003D41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поведение</w:t>
            </w:r>
          </w:p>
          <w:p w14:paraId="57FDF4DE" w14:textId="676E5265" w:rsidR="00E46981" w:rsidRPr="00253FD4" w:rsidRDefault="00165DA3" w:rsidP="00665FB4">
            <w:pPr>
              <w:pStyle w:val="a3"/>
              <w:numPr>
                <w:ilvl w:val="0"/>
                <w:numId w:val="26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E46981" w:rsidRPr="003D41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андализм</w:t>
            </w:r>
            <w:r w:rsidR="00E469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5" w:type="dxa"/>
          </w:tcPr>
          <w:p w14:paraId="44A7BCB8" w14:textId="77777777" w:rsidR="00E46981" w:rsidRPr="003675C9" w:rsidRDefault="00E46981" w:rsidP="00537BFB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E46981" w:rsidRPr="003675C9" w14:paraId="6878906D" w14:textId="77777777" w:rsidTr="00165DA3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937B06F" w14:textId="77777777" w:rsidR="00E46981" w:rsidRPr="003675C9" w:rsidRDefault="00E46981" w:rsidP="00537BFB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D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7. </w:t>
            </w:r>
            <w:proofErr w:type="spellStart"/>
            <w:r w:rsidRPr="00C55D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Аддиктивное</w:t>
            </w:r>
            <w:proofErr w:type="spellEnd"/>
            <w:r w:rsidRPr="00C55D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поведение</w:t>
            </w:r>
          </w:p>
        </w:tc>
      </w:tr>
      <w:tr w:rsidR="00E46981" w:rsidRPr="003675C9" w14:paraId="24A01AEE" w14:textId="77777777" w:rsidTr="00165DA3">
        <w:tc>
          <w:tcPr>
            <w:tcW w:w="704" w:type="dxa"/>
          </w:tcPr>
          <w:p w14:paraId="74499A68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  <w:p w14:paraId="46B58ECD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98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5" w:type="dxa"/>
          </w:tcPr>
          <w:p w14:paraId="3E34349A" w14:textId="77777777" w:rsidR="00E46981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несколько верных ответов:</w:t>
            </w:r>
          </w:p>
          <w:p w14:paraId="73D2C186" w14:textId="77777777" w:rsidR="00E46981" w:rsidRPr="003B204C" w:rsidRDefault="00E46981" w:rsidP="00537BF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20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Клинические признаки химической зависимости как болезни являются:</w:t>
            </w:r>
          </w:p>
          <w:p w14:paraId="775719C1" w14:textId="1B4E93BE" w:rsidR="00E46981" w:rsidRPr="003B204C" w:rsidRDefault="00165DA3" w:rsidP="00665FB4">
            <w:pPr>
              <w:pStyle w:val="a3"/>
              <w:numPr>
                <w:ilvl w:val="0"/>
                <w:numId w:val="27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E46981" w:rsidRPr="003B20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отеря контроля над своим поведением в отношении вещества</w:t>
            </w:r>
          </w:p>
          <w:p w14:paraId="6383E67D" w14:textId="32D233A9" w:rsidR="00E46981" w:rsidRPr="003B204C" w:rsidRDefault="00165DA3" w:rsidP="00665FB4">
            <w:pPr>
              <w:pStyle w:val="a3"/>
              <w:numPr>
                <w:ilvl w:val="0"/>
                <w:numId w:val="27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E46981" w:rsidRPr="003B20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индром отмены вещества </w:t>
            </w:r>
          </w:p>
          <w:p w14:paraId="562E4078" w14:textId="2C0A175F" w:rsidR="00E46981" w:rsidRPr="003B204C" w:rsidRDefault="00165DA3" w:rsidP="00665FB4">
            <w:pPr>
              <w:pStyle w:val="a3"/>
              <w:numPr>
                <w:ilvl w:val="0"/>
                <w:numId w:val="27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E46981" w:rsidRPr="003B20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ужение интересов до «контактов» с веществом </w:t>
            </w:r>
          </w:p>
          <w:p w14:paraId="476C2D7C" w14:textId="148984D3" w:rsidR="00E46981" w:rsidRPr="00224B62" w:rsidRDefault="00165DA3" w:rsidP="00665FB4">
            <w:pPr>
              <w:pStyle w:val="a3"/>
              <w:numPr>
                <w:ilvl w:val="0"/>
                <w:numId w:val="27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E46981" w:rsidRPr="003B20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емейные конфликты</w:t>
            </w:r>
          </w:p>
        </w:tc>
        <w:tc>
          <w:tcPr>
            <w:tcW w:w="985" w:type="dxa"/>
          </w:tcPr>
          <w:p w14:paraId="1C19CB7C" w14:textId="77777777" w:rsidR="00E46981" w:rsidRPr="003675C9" w:rsidRDefault="00E46981" w:rsidP="00537BFB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</w:t>
            </w:r>
          </w:p>
        </w:tc>
      </w:tr>
      <w:tr w:rsidR="00E46981" w:rsidRPr="003675C9" w14:paraId="093F84C5" w14:textId="77777777" w:rsidTr="00165DA3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D35EFDC" w14:textId="77777777" w:rsidR="00E46981" w:rsidRPr="003675C9" w:rsidRDefault="00E46981" w:rsidP="00537BFB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8. </w:t>
            </w:r>
            <w:proofErr w:type="spellStart"/>
            <w:r w:rsidRPr="00C55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Виктимология</w:t>
            </w:r>
            <w:proofErr w:type="spellEnd"/>
            <w:r w:rsidRPr="00C55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55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девиантная</w:t>
            </w:r>
            <w:proofErr w:type="spellEnd"/>
            <w:r w:rsidRPr="00C55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виктимность</w:t>
            </w:r>
            <w:proofErr w:type="spellEnd"/>
            <w:r w:rsidRPr="00C55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личности</w:t>
            </w:r>
          </w:p>
        </w:tc>
      </w:tr>
      <w:tr w:rsidR="00E46981" w:rsidRPr="003675C9" w14:paraId="4A732D58" w14:textId="77777777" w:rsidTr="00165DA3">
        <w:tc>
          <w:tcPr>
            <w:tcW w:w="704" w:type="dxa"/>
          </w:tcPr>
          <w:p w14:paraId="64D535BB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  <w:p w14:paraId="627B41AA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98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5" w:type="dxa"/>
          </w:tcPr>
          <w:p w14:paraId="2D9304D4" w14:textId="77777777" w:rsidR="00E46981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33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ерите несколько верных ответов:</w:t>
            </w:r>
          </w:p>
          <w:p w14:paraId="7C2D0C55" w14:textId="77777777" w:rsidR="00E46981" w:rsidRDefault="00E46981" w:rsidP="00537BF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45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</w:t>
            </w:r>
            <w:r w:rsidRPr="005345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индикатор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ами</w:t>
            </w:r>
            <w:r w:rsidRPr="005345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девиантной </w:t>
            </w:r>
            <w:proofErr w:type="spellStart"/>
            <w:r w:rsidRPr="005345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виктимизации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э</w:t>
            </w:r>
            <w:r w:rsidRPr="005345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моционально-волев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 сфере личности являются:</w:t>
            </w:r>
          </w:p>
          <w:p w14:paraId="673F187B" w14:textId="77777777" w:rsidR="00E46981" w:rsidRPr="005345E9" w:rsidRDefault="00E46981" w:rsidP="00665FB4">
            <w:pPr>
              <w:pStyle w:val="a3"/>
              <w:numPr>
                <w:ilvl w:val="0"/>
                <w:numId w:val="28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45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ревожность</w:t>
            </w:r>
          </w:p>
          <w:p w14:paraId="7A9B0D68" w14:textId="77777777" w:rsidR="00E46981" w:rsidRPr="005345E9" w:rsidRDefault="00E46981" w:rsidP="00665FB4">
            <w:pPr>
              <w:pStyle w:val="a3"/>
              <w:numPr>
                <w:ilvl w:val="0"/>
                <w:numId w:val="28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45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эмоциональная вязкость</w:t>
            </w:r>
          </w:p>
          <w:p w14:paraId="295E501C" w14:textId="77777777" w:rsidR="00E46981" w:rsidRPr="005345E9" w:rsidRDefault="00E46981" w:rsidP="00665FB4">
            <w:pPr>
              <w:pStyle w:val="a3"/>
              <w:numPr>
                <w:ilvl w:val="0"/>
                <w:numId w:val="28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45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эмоциональное огрубление</w:t>
            </w:r>
          </w:p>
          <w:p w14:paraId="2234096E" w14:textId="77777777" w:rsidR="00E46981" w:rsidRPr="005345E9" w:rsidRDefault="00E46981" w:rsidP="00665FB4">
            <w:pPr>
              <w:pStyle w:val="a3"/>
              <w:numPr>
                <w:ilvl w:val="0"/>
                <w:numId w:val="28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45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оценочная установка</w:t>
            </w:r>
          </w:p>
        </w:tc>
        <w:tc>
          <w:tcPr>
            <w:tcW w:w="985" w:type="dxa"/>
          </w:tcPr>
          <w:p w14:paraId="415A90D6" w14:textId="77777777" w:rsidR="00E46981" w:rsidRPr="003675C9" w:rsidRDefault="00E46981" w:rsidP="00537BFB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</w:t>
            </w:r>
          </w:p>
        </w:tc>
      </w:tr>
      <w:tr w:rsidR="00E46981" w:rsidRPr="003675C9" w14:paraId="19A85A20" w14:textId="77777777" w:rsidTr="00165DA3">
        <w:tc>
          <w:tcPr>
            <w:tcW w:w="704" w:type="dxa"/>
          </w:tcPr>
          <w:p w14:paraId="3F9F6D5F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  <w:p w14:paraId="6233BEA2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98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5" w:type="dxa"/>
          </w:tcPr>
          <w:p w14:paraId="762546FB" w14:textId="77777777" w:rsidR="00E46981" w:rsidRPr="00EC542B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C54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несколько верных ответов:</w:t>
            </w:r>
          </w:p>
          <w:p w14:paraId="0F210E3D" w14:textId="77777777" w:rsidR="00E46981" w:rsidRPr="00EC542B" w:rsidRDefault="00E46981" w:rsidP="00537BF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C54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Основными индикаторами девиантной </w:t>
            </w:r>
            <w:proofErr w:type="spellStart"/>
            <w:r w:rsidRPr="00EC54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виктимизации</w:t>
            </w:r>
            <w:proofErr w:type="spellEnd"/>
            <w:r w:rsidRPr="00EC54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</w:t>
            </w:r>
            <w:r w:rsidRPr="00EC542B">
              <w:t xml:space="preserve"> </w:t>
            </w:r>
            <w:r w:rsidRPr="00EC54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эмоционально-когнитивной сфере личности являются</w:t>
            </w:r>
          </w:p>
          <w:p w14:paraId="022BE1CD" w14:textId="77777777" w:rsidR="00E46981" w:rsidRPr="00EC542B" w:rsidRDefault="00E46981" w:rsidP="00665FB4">
            <w:pPr>
              <w:pStyle w:val="a3"/>
              <w:numPr>
                <w:ilvl w:val="0"/>
                <w:numId w:val="29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EC54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становки долженствования</w:t>
            </w:r>
          </w:p>
          <w:p w14:paraId="68822C51" w14:textId="77777777" w:rsidR="00E46981" w:rsidRPr="00EC542B" w:rsidRDefault="00E46981" w:rsidP="00665FB4">
            <w:pPr>
              <w:pStyle w:val="a3"/>
              <w:numPr>
                <w:ilvl w:val="0"/>
                <w:numId w:val="29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C54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эмоциональная вязкость</w:t>
            </w:r>
          </w:p>
          <w:p w14:paraId="62609F1A" w14:textId="77777777" w:rsidR="00165DA3" w:rsidRDefault="00E46981" w:rsidP="00665FB4">
            <w:pPr>
              <w:pStyle w:val="a3"/>
              <w:numPr>
                <w:ilvl w:val="0"/>
                <w:numId w:val="29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Pr="00EC54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атастрофические установки</w:t>
            </w:r>
          </w:p>
          <w:p w14:paraId="2AEFCEC0" w14:textId="1C2C164F" w:rsidR="00E46981" w:rsidRPr="00165DA3" w:rsidRDefault="00E46981" w:rsidP="00665FB4">
            <w:pPr>
              <w:pStyle w:val="a3"/>
              <w:numPr>
                <w:ilvl w:val="0"/>
                <w:numId w:val="29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5D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установки обязательной реализации своих потребностей</w:t>
            </w:r>
          </w:p>
        </w:tc>
        <w:tc>
          <w:tcPr>
            <w:tcW w:w="985" w:type="dxa"/>
          </w:tcPr>
          <w:p w14:paraId="4CDB71C4" w14:textId="77777777" w:rsidR="00E46981" w:rsidRPr="003675C9" w:rsidRDefault="00E46981" w:rsidP="00537BFB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1,3,4</w:t>
            </w:r>
          </w:p>
        </w:tc>
      </w:tr>
      <w:tr w:rsidR="00E46981" w:rsidRPr="00900FD2" w14:paraId="21958536" w14:textId="77777777" w:rsidTr="00165DA3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A964302" w14:textId="77777777" w:rsidR="00E46981" w:rsidRPr="00900FD2" w:rsidRDefault="00E46981" w:rsidP="00165DA3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0F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9. Гендерные, возрастные и профессиональные варианты девиантного поведения</w:t>
            </w:r>
          </w:p>
        </w:tc>
      </w:tr>
      <w:tr w:rsidR="00E46981" w:rsidRPr="003675C9" w14:paraId="04DADBD7" w14:textId="77777777" w:rsidTr="00165DA3">
        <w:tc>
          <w:tcPr>
            <w:tcW w:w="704" w:type="dxa"/>
          </w:tcPr>
          <w:p w14:paraId="00242829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  <w:p w14:paraId="06256193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98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5" w:type="dxa"/>
          </w:tcPr>
          <w:p w14:paraId="631CEC1D" w14:textId="77777777" w:rsidR="00E46981" w:rsidRPr="00F866D4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866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несколько верных ответов:</w:t>
            </w:r>
          </w:p>
          <w:p w14:paraId="679B0716" w14:textId="77777777" w:rsidR="00E46981" w:rsidRPr="00F866D4" w:rsidRDefault="00E46981" w:rsidP="00537BF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66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Классическими типами </w:t>
            </w:r>
            <w:proofErr w:type="spellStart"/>
            <w:r w:rsidRPr="00F866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полоролевого</w:t>
            </w:r>
            <w:proofErr w:type="spellEnd"/>
            <w:r w:rsidRPr="00F866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поведения являются:</w:t>
            </w:r>
          </w:p>
          <w:p w14:paraId="416BB5ED" w14:textId="77777777" w:rsidR="00E46981" w:rsidRPr="00F866D4" w:rsidRDefault="00E46981" w:rsidP="00665FB4">
            <w:pPr>
              <w:pStyle w:val="a3"/>
              <w:numPr>
                <w:ilvl w:val="0"/>
                <w:numId w:val="30"/>
              </w:numPr>
              <w:ind w:left="467" w:hanging="46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F866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маскулинность</w:t>
            </w:r>
            <w:proofErr w:type="spellEnd"/>
          </w:p>
          <w:p w14:paraId="5C2F2441" w14:textId="77777777" w:rsidR="00E46981" w:rsidRPr="00F866D4" w:rsidRDefault="00E46981" w:rsidP="00665FB4">
            <w:pPr>
              <w:pStyle w:val="a3"/>
              <w:numPr>
                <w:ilvl w:val="0"/>
                <w:numId w:val="30"/>
              </w:numPr>
              <w:ind w:left="467" w:hanging="46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F866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фемининность</w:t>
            </w:r>
            <w:proofErr w:type="spellEnd"/>
          </w:p>
          <w:p w14:paraId="178EC5AE" w14:textId="77777777" w:rsidR="00E46981" w:rsidRPr="00F866D4" w:rsidRDefault="00E46981" w:rsidP="00665FB4">
            <w:pPr>
              <w:pStyle w:val="a3"/>
              <w:numPr>
                <w:ilvl w:val="0"/>
                <w:numId w:val="30"/>
              </w:numPr>
              <w:ind w:left="467" w:hanging="46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F866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андроогинность</w:t>
            </w:r>
            <w:proofErr w:type="spellEnd"/>
          </w:p>
          <w:p w14:paraId="5B42658C" w14:textId="77777777" w:rsidR="00E46981" w:rsidRPr="00F866D4" w:rsidRDefault="00E46981" w:rsidP="00665FB4">
            <w:pPr>
              <w:pStyle w:val="a3"/>
              <w:numPr>
                <w:ilvl w:val="0"/>
                <w:numId w:val="30"/>
              </w:numPr>
              <w:ind w:left="467" w:hanging="467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866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недиффернциронность</w:t>
            </w:r>
            <w:proofErr w:type="spellEnd"/>
            <w:r w:rsidRPr="00F866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5" w:type="dxa"/>
          </w:tcPr>
          <w:p w14:paraId="1D3E94B0" w14:textId="77777777" w:rsidR="00E46981" w:rsidRPr="003675C9" w:rsidRDefault="00E46981" w:rsidP="00537BFB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E46981" w:rsidRPr="00900FD2" w14:paraId="6B0158A6" w14:textId="77777777" w:rsidTr="00165DA3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B30678C" w14:textId="77777777" w:rsidR="00E46981" w:rsidRPr="00900FD2" w:rsidRDefault="00E46981" w:rsidP="00537BFB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0F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10. Профессиональные девиации сотрудников СК России</w:t>
            </w:r>
          </w:p>
        </w:tc>
      </w:tr>
      <w:tr w:rsidR="00E46981" w:rsidRPr="003675C9" w14:paraId="7BCEFECA" w14:textId="77777777" w:rsidTr="00165DA3">
        <w:tc>
          <w:tcPr>
            <w:tcW w:w="704" w:type="dxa"/>
          </w:tcPr>
          <w:p w14:paraId="2DB2BCA3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  <w:p w14:paraId="3CFB7515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98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5" w:type="dxa"/>
          </w:tcPr>
          <w:p w14:paraId="15C7857E" w14:textId="77777777" w:rsidR="00E46981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B2C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несколько верных ответов:</w:t>
            </w:r>
          </w:p>
          <w:p w14:paraId="2258E49A" w14:textId="77777777" w:rsidR="00E46981" w:rsidRPr="005B2C20" w:rsidRDefault="00E46981" w:rsidP="00537BF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2C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Профессиональными деструкциями личности следователя являются:</w:t>
            </w:r>
          </w:p>
          <w:p w14:paraId="4746B9C4" w14:textId="77777777" w:rsidR="00E46981" w:rsidRPr="005B2C20" w:rsidRDefault="00E46981" w:rsidP="00665FB4">
            <w:pPr>
              <w:pStyle w:val="a3"/>
              <w:numPr>
                <w:ilvl w:val="0"/>
                <w:numId w:val="31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2C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профессиональная деформация личности</w:t>
            </w:r>
          </w:p>
          <w:p w14:paraId="7F517B87" w14:textId="77777777" w:rsidR="00E46981" w:rsidRPr="005B2C20" w:rsidRDefault="00E46981" w:rsidP="00665FB4">
            <w:pPr>
              <w:pStyle w:val="a3"/>
              <w:numPr>
                <w:ilvl w:val="0"/>
                <w:numId w:val="31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2C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профессиональное выгорание</w:t>
            </w:r>
          </w:p>
          <w:p w14:paraId="73FCD663" w14:textId="77777777" w:rsidR="00E46981" w:rsidRPr="005B2C20" w:rsidRDefault="00E46981" w:rsidP="00665FB4">
            <w:pPr>
              <w:pStyle w:val="a3"/>
              <w:numPr>
                <w:ilvl w:val="0"/>
                <w:numId w:val="31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2C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профессиональное отчуждение</w:t>
            </w:r>
          </w:p>
          <w:p w14:paraId="45B986FB" w14:textId="77777777" w:rsidR="00E46981" w:rsidRPr="005B2C20" w:rsidRDefault="00E46981" w:rsidP="00665FB4">
            <w:pPr>
              <w:pStyle w:val="a3"/>
              <w:numPr>
                <w:ilvl w:val="0"/>
                <w:numId w:val="31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2C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синдром приобретенного ситуационного нарциссизма</w:t>
            </w:r>
          </w:p>
          <w:p w14:paraId="797C1E20" w14:textId="77777777" w:rsidR="00E46981" w:rsidRPr="005B2C20" w:rsidRDefault="00E46981" w:rsidP="00665FB4">
            <w:pPr>
              <w:pStyle w:val="a3"/>
              <w:numPr>
                <w:ilvl w:val="0"/>
                <w:numId w:val="31"/>
              </w:numPr>
              <w:ind w:left="467" w:hanging="425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B2C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фрустрация</w:t>
            </w:r>
          </w:p>
        </w:tc>
        <w:tc>
          <w:tcPr>
            <w:tcW w:w="985" w:type="dxa"/>
          </w:tcPr>
          <w:p w14:paraId="299CB4C0" w14:textId="77777777" w:rsidR="00E46981" w:rsidRPr="003675C9" w:rsidRDefault="00E46981" w:rsidP="00537BFB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1,2,3,4</w:t>
            </w:r>
          </w:p>
        </w:tc>
      </w:tr>
    </w:tbl>
    <w:p w14:paraId="640AD875" w14:textId="36BA5C4A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78E4B458" w14:textId="77777777" w:rsidR="00165DA3" w:rsidRDefault="00165DA3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0F1EE104" w14:textId="05ED9743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ЗАКРЫТОГО ТИПА НА </w:t>
      </w:r>
      <w:r>
        <w:rPr>
          <w:rFonts w:ascii="Times New Roman" w:eastAsia="+mn-ea" w:hAnsi="Times New Roman" w:cs="Times New Roman"/>
          <w:b/>
          <w:color w:val="000000"/>
        </w:rPr>
        <w:t>СООТВЕТСТВИЕ</w:t>
      </w:r>
    </w:p>
    <w:p w14:paraId="06D092D3" w14:textId="77777777" w:rsidR="00165DA3" w:rsidRDefault="00165DA3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7655"/>
        <w:gridCol w:w="992"/>
      </w:tblGrid>
      <w:tr w:rsidR="00E46981" w:rsidRPr="008F157F" w14:paraId="2A5DC652" w14:textId="77777777" w:rsidTr="00165DA3">
        <w:trPr>
          <w:trHeight w:val="2943"/>
        </w:trPr>
        <w:tc>
          <w:tcPr>
            <w:tcW w:w="704" w:type="dxa"/>
            <w:shd w:val="clear" w:color="auto" w:fill="auto"/>
            <w:textDirection w:val="btLr"/>
          </w:tcPr>
          <w:p w14:paraId="368F2F42" w14:textId="77777777" w:rsidR="00E46981" w:rsidRPr="008F157F" w:rsidRDefault="00E46981" w:rsidP="00537BF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15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2E14D8B0" w14:textId="51940580" w:rsidR="00E46981" w:rsidRPr="008F157F" w:rsidRDefault="00E46981" w:rsidP="00537BF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15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  <w:r w:rsidR="008032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задания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70C9917B" w14:textId="77777777" w:rsidR="00E46981" w:rsidRPr="008F157F" w:rsidRDefault="00E46981" w:rsidP="00537BF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15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DF08B3" w14:textId="77777777" w:rsidR="00E46981" w:rsidRPr="008F157F" w:rsidRDefault="00E46981" w:rsidP="00537BF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157F">
              <w:rPr>
                <w:rFonts w:ascii="Times New Roman" w:eastAsia="Calibri" w:hAnsi="Times New Roman" w:cs="Times New Roman"/>
                <w:b/>
              </w:rPr>
              <w:t>Ключ</w:t>
            </w:r>
          </w:p>
        </w:tc>
      </w:tr>
      <w:tr w:rsidR="00E46981" w:rsidRPr="008F157F" w14:paraId="656434E3" w14:textId="77777777" w:rsidTr="00165DA3">
        <w:tc>
          <w:tcPr>
            <w:tcW w:w="9351" w:type="dxa"/>
            <w:gridSpan w:val="3"/>
            <w:shd w:val="clear" w:color="auto" w:fill="F2F2F2" w:themeFill="background1" w:themeFillShade="F2"/>
          </w:tcPr>
          <w:p w14:paraId="6A8E050A" w14:textId="77777777" w:rsidR="00E46981" w:rsidRPr="008F157F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15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proofErr w:type="spellStart"/>
            <w:r w:rsidRPr="008F15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Делинквентный</w:t>
            </w:r>
            <w:proofErr w:type="spellEnd"/>
            <w:r w:rsidRPr="008F15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тип девиантного поведения</w:t>
            </w:r>
          </w:p>
        </w:tc>
      </w:tr>
      <w:tr w:rsidR="00E46981" w:rsidRPr="008F157F" w14:paraId="609F02CA" w14:textId="77777777" w:rsidTr="00CE7097">
        <w:trPr>
          <w:trHeight w:val="8321"/>
        </w:trPr>
        <w:tc>
          <w:tcPr>
            <w:tcW w:w="704" w:type="dxa"/>
            <w:shd w:val="clear" w:color="auto" w:fill="auto"/>
          </w:tcPr>
          <w:p w14:paraId="504DC3A7" w14:textId="77777777" w:rsidR="00E46981" w:rsidRPr="008F157F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57F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  <w:p w14:paraId="5257B9AE" w14:textId="77777777" w:rsidR="00E46981" w:rsidRPr="008F157F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57F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5" w:type="dxa"/>
            <w:shd w:val="clear" w:color="auto" w:fill="auto"/>
          </w:tcPr>
          <w:p w14:paraId="0A7B2427" w14:textId="77777777" w:rsidR="00E46981" w:rsidRPr="008F157F" w:rsidRDefault="00E46981" w:rsidP="00CE7097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4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8F15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</w:t>
            </w:r>
            <w:r w:rsidRPr="008F157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типом несовершеннолетних правонарушителей по степени выраженности и характеру личностных деформаций и его психологической характеристикой поведения</w:t>
            </w:r>
          </w:p>
          <w:p w14:paraId="31269AC6" w14:textId="77777777" w:rsidR="00E46981" w:rsidRPr="008F157F" w:rsidRDefault="00E46981" w:rsidP="000C5439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75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8"/>
              <w:gridCol w:w="4132"/>
            </w:tblGrid>
            <w:tr w:rsidR="00E46981" w:rsidRPr="008F157F" w14:paraId="7345E4A4" w14:textId="77777777" w:rsidTr="00CE7097">
              <w:tc>
                <w:tcPr>
                  <w:tcW w:w="3438" w:type="dxa"/>
                </w:tcPr>
                <w:p w14:paraId="310C7705" w14:textId="77777777" w:rsidR="00E46981" w:rsidRPr="00CE7097" w:rsidRDefault="00E46981" w:rsidP="00CE709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CE70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Тип несовершеннолетних правонарушителей</w:t>
                  </w:r>
                </w:p>
              </w:tc>
              <w:tc>
                <w:tcPr>
                  <w:tcW w:w="4132" w:type="dxa"/>
                </w:tcPr>
                <w:p w14:paraId="463ED388" w14:textId="77777777" w:rsidR="00E46981" w:rsidRPr="00CE7097" w:rsidRDefault="00E46981" w:rsidP="00CE709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CE70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Психологическая характеристика поведения</w:t>
                  </w:r>
                </w:p>
              </w:tc>
            </w:tr>
            <w:tr w:rsidR="00E46981" w:rsidRPr="008F157F" w14:paraId="06C8A510" w14:textId="77777777" w:rsidTr="00CE7097">
              <w:tc>
                <w:tcPr>
                  <w:tcW w:w="3438" w:type="dxa"/>
                </w:tcPr>
                <w:p w14:paraId="5B61586B" w14:textId="02D676F2" w:rsidR="00E46981" w:rsidRPr="008F157F" w:rsidRDefault="00CE7097" w:rsidP="00665FB4">
                  <w:pPr>
                    <w:pStyle w:val="a3"/>
                    <w:numPr>
                      <w:ilvl w:val="0"/>
                      <w:numId w:val="6"/>
                    </w:numPr>
                    <w:ind w:left="346" w:hanging="34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E46981" w:rsidRPr="008F15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оследовательно-криминогенный</w:t>
                  </w:r>
                </w:p>
              </w:tc>
              <w:tc>
                <w:tcPr>
                  <w:tcW w:w="4132" w:type="dxa"/>
                </w:tcPr>
                <w:p w14:paraId="4089EFFD" w14:textId="6D9EAF80" w:rsidR="00E46981" w:rsidRPr="00CE7097" w:rsidRDefault="00E46981" w:rsidP="00665FB4">
                  <w:pPr>
                    <w:pStyle w:val="a3"/>
                    <w:numPr>
                      <w:ilvl w:val="0"/>
                      <w:numId w:val="32"/>
                    </w:numPr>
                    <w:ind w:left="456" w:hanging="45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70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Незначительная выраженность негативного поведения; решающее влияние ситуации, возникающей не по вине индивида; стиль жизни таких характеризуется борьбой положительных и отрицательных влияний</w:t>
                  </w:r>
                </w:p>
              </w:tc>
            </w:tr>
            <w:tr w:rsidR="00E46981" w:rsidRPr="008F157F" w14:paraId="640E0414" w14:textId="77777777" w:rsidTr="00CE7097">
              <w:tc>
                <w:tcPr>
                  <w:tcW w:w="3438" w:type="dxa"/>
                </w:tcPr>
                <w:p w14:paraId="5A711CB8" w14:textId="22DDB69B" w:rsidR="00E46981" w:rsidRPr="008F157F" w:rsidRDefault="00CE7097" w:rsidP="00665FB4">
                  <w:pPr>
                    <w:pStyle w:val="a3"/>
                    <w:numPr>
                      <w:ilvl w:val="0"/>
                      <w:numId w:val="6"/>
                    </w:numPr>
                    <w:ind w:left="346" w:hanging="34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="00E46981" w:rsidRPr="008F15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итуативно-криминогенный</w:t>
                  </w:r>
                </w:p>
              </w:tc>
              <w:tc>
                <w:tcPr>
                  <w:tcW w:w="4132" w:type="dxa"/>
                </w:tcPr>
                <w:p w14:paraId="4067AABE" w14:textId="61FF2714" w:rsidR="00E46981" w:rsidRPr="00CE7097" w:rsidRDefault="00E46981" w:rsidP="00665FB4">
                  <w:pPr>
                    <w:pStyle w:val="a3"/>
                    <w:numPr>
                      <w:ilvl w:val="0"/>
                      <w:numId w:val="32"/>
                    </w:numPr>
                    <w:ind w:left="456" w:hanging="45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70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Преступление вытекает из привычного стиля поведения, обусловливается специфическими взглядами, установками и ценностями субъекта</w:t>
                  </w:r>
                </w:p>
              </w:tc>
            </w:tr>
            <w:tr w:rsidR="00E46981" w:rsidRPr="008F157F" w14:paraId="76211E7E" w14:textId="77777777" w:rsidTr="00CE7097">
              <w:tc>
                <w:tcPr>
                  <w:tcW w:w="3438" w:type="dxa"/>
                </w:tcPr>
                <w:p w14:paraId="08BF50EE" w14:textId="2C104945" w:rsidR="00E46981" w:rsidRPr="008F157F" w:rsidRDefault="00CE7097" w:rsidP="00665FB4">
                  <w:pPr>
                    <w:pStyle w:val="a3"/>
                    <w:numPr>
                      <w:ilvl w:val="0"/>
                      <w:numId w:val="6"/>
                    </w:numPr>
                    <w:ind w:left="346" w:hanging="34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="00E46981" w:rsidRPr="008F15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итуативный тип</w:t>
                  </w:r>
                </w:p>
              </w:tc>
              <w:tc>
                <w:tcPr>
                  <w:tcW w:w="4132" w:type="dxa"/>
                </w:tcPr>
                <w:p w14:paraId="2E906FE3" w14:textId="04A1C6DF" w:rsidR="00E46981" w:rsidRPr="00CE7097" w:rsidRDefault="00CE7097" w:rsidP="00665FB4">
                  <w:pPr>
                    <w:pStyle w:val="a3"/>
                    <w:numPr>
                      <w:ilvl w:val="0"/>
                      <w:numId w:val="32"/>
                    </w:numPr>
                    <w:ind w:left="456" w:hanging="45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="00E46981" w:rsidRPr="00CE70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арушение моральных норм, правонарушение непреступного характера и само преступление в значительной степени обусловлены неблагоприятной ситуацией; преступное поведение может не соответствовать планам субъекта, быть с его точки зрения эксцессом</w:t>
                  </w:r>
                </w:p>
              </w:tc>
            </w:tr>
          </w:tbl>
          <w:p w14:paraId="6F9BCF77" w14:textId="77777777" w:rsidR="00E46981" w:rsidRPr="008F157F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7306A2" w14:textId="7121861C" w:rsidR="00E46981" w:rsidRPr="008F157F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5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C54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F157F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22D25F2D" w14:textId="73D8D66D" w:rsidR="00E46981" w:rsidRPr="008F157F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57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C54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F157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14:paraId="7B9A1185" w14:textId="0DEB4E23" w:rsidR="00E46981" w:rsidRPr="008F157F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57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C54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F157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E46981" w:rsidRPr="008F157F" w14:paraId="248BB941" w14:textId="77777777" w:rsidTr="000C5439">
        <w:tc>
          <w:tcPr>
            <w:tcW w:w="9351" w:type="dxa"/>
            <w:gridSpan w:val="3"/>
            <w:shd w:val="clear" w:color="auto" w:fill="F2F2F2" w:themeFill="background1" w:themeFillShade="F2"/>
          </w:tcPr>
          <w:p w14:paraId="4F3AF9BD" w14:textId="77777777" w:rsidR="00E46981" w:rsidRPr="008F157F" w:rsidRDefault="00E46981" w:rsidP="00537BF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97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  <w:lang w:eastAsia="ru-RU"/>
              </w:rPr>
              <w:t xml:space="preserve">Тема 7. </w:t>
            </w:r>
            <w:proofErr w:type="spellStart"/>
            <w:r w:rsidRPr="00CE7097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  <w:lang w:eastAsia="ru-RU"/>
              </w:rPr>
              <w:t>Аддиктивное</w:t>
            </w:r>
            <w:proofErr w:type="spellEnd"/>
            <w:r w:rsidRPr="00CE7097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  <w:lang w:eastAsia="ru-RU"/>
              </w:rPr>
              <w:t xml:space="preserve"> поведение</w:t>
            </w:r>
          </w:p>
        </w:tc>
      </w:tr>
      <w:tr w:rsidR="00E46981" w:rsidRPr="008F157F" w14:paraId="6CEF4F6B" w14:textId="77777777" w:rsidTr="00CE7097">
        <w:trPr>
          <w:trHeight w:val="6823"/>
        </w:trPr>
        <w:tc>
          <w:tcPr>
            <w:tcW w:w="704" w:type="dxa"/>
            <w:shd w:val="clear" w:color="auto" w:fill="auto"/>
          </w:tcPr>
          <w:p w14:paraId="1F4EB42E" w14:textId="77777777" w:rsidR="00E46981" w:rsidRPr="008F157F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57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26.</w:t>
            </w:r>
          </w:p>
          <w:p w14:paraId="2962F9B7" w14:textId="77777777" w:rsidR="00E46981" w:rsidRPr="008F157F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57F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5" w:type="dxa"/>
            <w:shd w:val="clear" w:color="auto" w:fill="auto"/>
          </w:tcPr>
          <w:p w14:paraId="5512B360" w14:textId="77777777" w:rsidR="00E46981" w:rsidRPr="008F157F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8F15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наименованием</w:t>
            </w:r>
            <w:r w:rsidRPr="008F157F">
              <w:t xml:space="preserve"> </w:t>
            </w:r>
            <w:r w:rsidRPr="008F157F">
              <w:rPr>
                <w:rFonts w:ascii="Times New Roman" w:eastAsia="Calibri" w:hAnsi="Times New Roman" w:cs="Times New Roman"/>
                <w:sz w:val="24"/>
                <w:szCs w:val="24"/>
              </w:rPr>
              <w:t>концептуальной модели зависимых форм поведения и ее содержанием</w:t>
            </w:r>
          </w:p>
          <w:p w14:paraId="4978582B" w14:textId="77777777" w:rsidR="00E46981" w:rsidRPr="008F157F" w:rsidRDefault="00E46981" w:rsidP="00CE7097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75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8"/>
              <w:gridCol w:w="4132"/>
            </w:tblGrid>
            <w:tr w:rsidR="00E46981" w:rsidRPr="008F157F" w14:paraId="22A40D88" w14:textId="77777777" w:rsidTr="00CE7097">
              <w:tc>
                <w:tcPr>
                  <w:tcW w:w="3438" w:type="dxa"/>
                </w:tcPr>
                <w:p w14:paraId="28DB51D9" w14:textId="77777777" w:rsidR="00E46981" w:rsidRPr="00CE7097" w:rsidRDefault="00E46981" w:rsidP="00CE709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CE70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Концептуальная модель зависимых форм поведения</w:t>
                  </w:r>
                </w:p>
              </w:tc>
              <w:tc>
                <w:tcPr>
                  <w:tcW w:w="4132" w:type="dxa"/>
                </w:tcPr>
                <w:p w14:paraId="00DFBEB6" w14:textId="77777777" w:rsidR="00E46981" w:rsidRPr="00CE7097" w:rsidRDefault="00E46981" w:rsidP="00CE709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CE70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Содержание</w:t>
                  </w:r>
                </w:p>
              </w:tc>
            </w:tr>
            <w:tr w:rsidR="00E46981" w:rsidRPr="008F157F" w14:paraId="54837B6E" w14:textId="77777777" w:rsidTr="00CE7097">
              <w:tc>
                <w:tcPr>
                  <w:tcW w:w="3438" w:type="dxa"/>
                </w:tcPr>
                <w:p w14:paraId="0AA7E3D7" w14:textId="2791EE88" w:rsidR="00E46981" w:rsidRPr="00CE7097" w:rsidRDefault="00E46981" w:rsidP="00665FB4">
                  <w:pPr>
                    <w:pStyle w:val="a3"/>
                    <w:numPr>
                      <w:ilvl w:val="0"/>
                      <w:numId w:val="33"/>
                    </w:numPr>
                    <w:ind w:left="346" w:hanging="34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E709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Моральная модель</w:t>
                  </w:r>
                </w:p>
              </w:tc>
              <w:tc>
                <w:tcPr>
                  <w:tcW w:w="4132" w:type="dxa"/>
                </w:tcPr>
                <w:p w14:paraId="65DC6E61" w14:textId="34C0E9EE" w:rsidR="00E46981" w:rsidRPr="00CE7097" w:rsidRDefault="00E46981" w:rsidP="00665FB4">
                  <w:pPr>
                    <w:pStyle w:val="a3"/>
                    <w:numPr>
                      <w:ilvl w:val="0"/>
                      <w:numId w:val="34"/>
                    </w:numPr>
                    <w:ind w:left="314" w:hanging="314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E709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Согласно этой модели, зависимое поведение </w:t>
                  </w:r>
                  <w:proofErr w:type="spellStart"/>
                  <w:r w:rsidRPr="00CE709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дисфункциональные</w:t>
                  </w:r>
                  <w:proofErr w:type="spellEnd"/>
                  <w:r w:rsidRPr="00CE709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расстройства жизненно важных функций организма, а также в системе значимых отношений личности</w:t>
                  </w:r>
                </w:p>
              </w:tc>
            </w:tr>
            <w:tr w:rsidR="00E46981" w:rsidRPr="008F157F" w14:paraId="57CE8570" w14:textId="77777777" w:rsidTr="00CE7097">
              <w:tc>
                <w:tcPr>
                  <w:tcW w:w="3438" w:type="dxa"/>
                </w:tcPr>
                <w:p w14:paraId="04C07884" w14:textId="5FE7C805" w:rsidR="00E46981" w:rsidRPr="00CE7097" w:rsidRDefault="00E46981" w:rsidP="00665FB4">
                  <w:pPr>
                    <w:pStyle w:val="a3"/>
                    <w:numPr>
                      <w:ilvl w:val="0"/>
                      <w:numId w:val="33"/>
                    </w:numPr>
                    <w:ind w:left="346" w:hanging="34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E709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Модель болезни</w:t>
                  </w:r>
                </w:p>
              </w:tc>
              <w:tc>
                <w:tcPr>
                  <w:tcW w:w="4132" w:type="dxa"/>
                </w:tcPr>
                <w:p w14:paraId="2252A69C" w14:textId="68E54A62" w:rsidR="00E46981" w:rsidRPr="00CE7097" w:rsidRDefault="00E46981" w:rsidP="00665FB4">
                  <w:pPr>
                    <w:pStyle w:val="a3"/>
                    <w:numPr>
                      <w:ilvl w:val="0"/>
                      <w:numId w:val="34"/>
                    </w:numPr>
                    <w:ind w:left="314" w:hanging="314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E709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Согласно этой модели развитие </w:t>
                  </w:r>
                  <w:proofErr w:type="spellStart"/>
                  <w:r w:rsidRPr="00CE709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аддиктивного</w:t>
                  </w:r>
                  <w:proofErr w:type="spellEnd"/>
                  <w:r w:rsidRPr="00CE709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поведения является результатом </w:t>
                  </w:r>
                  <w:proofErr w:type="spellStart"/>
                  <w:r w:rsidRPr="00CE709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бездуховности</w:t>
                  </w:r>
                  <w:proofErr w:type="spellEnd"/>
                  <w:r w:rsidRPr="00CE709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и морального несовершенства</w:t>
                  </w:r>
                </w:p>
              </w:tc>
            </w:tr>
            <w:tr w:rsidR="00E46981" w:rsidRPr="008F157F" w14:paraId="4779DE9F" w14:textId="77777777" w:rsidTr="00CE7097">
              <w:tc>
                <w:tcPr>
                  <w:tcW w:w="3438" w:type="dxa"/>
                </w:tcPr>
                <w:p w14:paraId="013C7D37" w14:textId="026B9D5D" w:rsidR="00E46981" w:rsidRPr="00CE7097" w:rsidRDefault="00E46981" w:rsidP="00665FB4">
                  <w:pPr>
                    <w:pStyle w:val="a3"/>
                    <w:numPr>
                      <w:ilvl w:val="0"/>
                      <w:numId w:val="33"/>
                    </w:numPr>
                    <w:ind w:left="346" w:hanging="34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E709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Биопсихосоциальная</w:t>
                  </w:r>
                  <w:proofErr w:type="spellEnd"/>
                  <w:r w:rsidRPr="00CE709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модель</w:t>
                  </w:r>
                </w:p>
              </w:tc>
              <w:tc>
                <w:tcPr>
                  <w:tcW w:w="4132" w:type="dxa"/>
                </w:tcPr>
                <w:p w14:paraId="72FBF884" w14:textId="035FABB2" w:rsidR="00E46981" w:rsidRPr="00CE7097" w:rsidRDefault="00E46981" w:rsidP="00665FB4">
                  <w:pPr>
                    <w:pStyle w:val="a3"/>
                    <w:numPr>
                      <w:ilvl w:val="0"/>
                      <w:numId w:val="34"/>
                    </w:numPr>
                    <w:ind w:left="314" w:hanging="314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E70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Согласно этой модели</w:t>
                  </w:r>
                  <w:r w:rsidRPr="008F157F">
                    <w:t xml:space="preserve"> </w:t>
                  </w:r>
                  <w:r w:rsidRPr="00CE709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зависимость представляется заболеванием и требует специализированной помощи</w:t>
                  </w:r>
                </w:p>
              </w:tc>
            </w:tr>
            <w:tr w:rsidR="00E46981" w:rsidRPr="008F157F" w14:paraId="4ABEC182" w14:textId="77777777" w:rsidTr="00CE7097">
              <w:tc>
                <w:tcPr>
                  <w:tcW w:w="3438" w:type="dxa"/>
                </w:tcPr>
                <w:p w14:paraId="203BE954" w14:textId="7878E737" w:rsidR="00E46981" w:rsidRPr="00CE7097" w:rsidRDefault="00E46981" w:rsidP="00665FB4">
                  <w:pPr>
                    <w:pStyle w:val="a3"/>
                    <w:numPr>
                      <w:ilvl w:val="0"/>
                      <w:numId w:val="33"/>
                    </w:numPr>
                    <w:ind w:left="346" w:hanging="34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E709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Системно-личностная модель</w:t>
                  </w:r>
                </w:p>
              </w:tc>
              <w:tc>
                <w:tcPr>
                  <w:tcW w:w="4132" w:type="dxa"/>
                </w:tcPr>
                <w:p w14:paraId="1A15A099" w14:textId="4FDEDD43" w:rsidR="00E46981" w:rsidRPr="00CE7097" w:rsidRDefault="00E46981" w:rsidP="00665FB4">
                  <w:pPr>
                    <w:pStyle w:val="a3"/>
                    <w:numPr>
                      <w:ilvl w:val="0"/>
                      <w:numId w:val="34"/>
                    </w:numPr>
                    <w:ind w:left="314" w:hanging="314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E70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Согласно этой модели з</w:t>
                  </w:r>
                  <w:r w:rsidRPr="00CE709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ависимость является следствием нарушений в функционировании сложной многоуровневой системы «социум </w:t>
                  </w:r>
                  <w:r w:rsidR="00F5116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</w:t>
                  </w:r>
                  <w:r w:rsidRPr="00CE709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личность </w:t>
                  </w:r>
                  <w:r w:rsidR="00F5116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</w:t>
                  </w:r>
                  <w:r w:rsidRPr="00CE709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организм»</w:t>
                  </w:r>
                </w:p>
              </w:tc>
            </w:tr>
          </w:tbl>
          <w:p w14:paraId="13126D59" w14:textId="77777777" w:rsidR="00E46981" w:rsidRPr="008F157F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4F9AFFF" w14:textId="0BC6C8A1" w:rsidR="00E46981" w:rsidRPr="008F157F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5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E7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F157F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39E19A1C" w14:textId="459BA46D" w:rsidR="00E46981" w:rsidRPr="008F157F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57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E7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F157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14:paraId="1EE20129" w14:textId="5566D5EE" w:rsidR="00E46981" w:rsidRPr="008F157F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57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E7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F157F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14:paraId="5F534554" w14:textId="7C4404BD" w:rsidR="00E46981" w:rsidRPr="008F157F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57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E7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F157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14:paraId="189793A4" w14:textId="77777777" w:rsidR="00E46981" w:rsidRPr="008F157F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07B22E" w14:textId="77777777" w:rsidR="00E46981" w:rsidRPr="008F157F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4B39A5" w14:textId="77777777" w:rsidR="00E46981" w:rsidRPr="008F157F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EF4BDA" w14:textId="77777777" w:rsidR="00E46981" w:rsidRPr="008F157F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3DCD06" w14:textId="77777777" w:rsidR="00E46981" w:rsidRPr="008F157F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25F9" w:rsidRPr="008F157F" w14:paraId="53E4236F" w14:textId="77777777" w:rsidTr="00CE7097">
        <w:tc>
          <w:tcPr>
            <w:tcW w:w="9351" w:type="dxa"/>
            <w:gridSpan w:val="3"/>
            <w:shd w:val="clear" w:color="auto" w:fill="F2F2F2" w:themeFill="background1" w:themeFillShade="F2"/>
          </w:tcPr>
          <w:p w14:paraId="14FD48F2" w14:textId="2F5B9B29" w:rsidR="000525F9" w:rsidRPr="000525F9" w:rsidRDefault="000525F9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709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>Тема 11. Психопрофилактика девиантного поведения</w:t>
            </w:r>
          </w:p>
        </w:tc>
      </w:tr>
      <w:tr w:rsidR="00A67DAA" w:rsidRPr="008F157F" w14:paraId="1A13ED97" w14:textId="77777777" w:rsidTr="00CE7097">
        <w:trPr>
          <w:trHeight w:val="6924"/>
        </w:trPr>
        <w:tc>
          <w:tcPr>
            <w:tcW w:w="704" w:type="dxa"/>
            <w:shd w:val="clear" w:color="auto" w:fill="auto"/>
          </w:tcPr>
          <w:p w14:paraId="5C4A584F" w14:textId="1349C2B4" w:rsidR="000525F9" w:rsidRPr="000525F9" w:rsidRDefault="000525F9" w:rsidP="000525F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5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6F54D8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  <w:p w14:paraId="6816A4ED" w14:textId="2B2AC696" w:rsidR="00A67DAA" w:rsidRPr="008F157F" w:rsidRDefault="000525F9" w:rsidP="000525F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5F9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655" w:type="dxa"/>
            <w:shd w:val="clear" w:color="auto" w:fill="auto"/>
          </w:tcPr>
          <w:p w14:paraId="49BB743C" w14:textId="2665010A" w:rsidR="00A67DAA" w:rsidRPr="000525F9" w:rsidRDefault="00A67DAA" w:rsidP="00A67DA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0525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видом профилактики девиантного поведения и его содержанием</w:t>
            </w:r>
          </w:p>
          <w:p w14:paraId="37670886" w14:textId="77777777" w:rsidR="00A67DAA" w:rsidRPr="00A67DAA" w:rsidRDefault="00A67DAA" w:rsidP="00CE7097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75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8"/>
              <w:gridCol w:w="4132"/>
            </w:tblGrid>
            <w:tr w:rsidR="00A67DAA" w:rsidRPr="00A67DAA" w14:paraId="226660A9" w14:textId="77777777" w:rsidTr="00CE7097">
              <w:tc>
                <w:tcPr>
                  <w:tcW w:w="3438" w:type="dxa"/>
                </w:tcPr>
                <w:p w14:paraId="06BED7A5" w14:textId="72116622" w:rsidR="00A67DAA" w:rsidRPr="00CE7097" w:rsidRDefault="00A33EC7" w:rsidP="00CE7097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CE70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Вид профилактики девиантного поведения</w:t>
                  </w:r>
                </w:p>
              </w:tc>
              <w:tc>
                <w:tcPr>
                  <w:tcW w:w="4132" w:type="dxa"/>
                </w:tcPr>
                <w:p w14:paraId="62639C0C" w14:textId="77777777" w:rsidR="00A67DAA" w:rsidRPr="00CE7097" w:rsidRDefault="00A67DAA" w:rsidP="00CE7097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CE70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Содержание</w:t>
                  </w:r>
                </w:p>
              </w:tc>
            </w:tr>
            <w:tr w:rsidR="00A67DAA" w:rsidRPr="00A67DAA" w14:paraId="12F625BC" w14:textId="77777777" w:rsidTr="00CE7097">
              <w:tc>
                <w:tcPr>
                  <w:tcW w:w="3438" w:type="dxa"/>
                </w:tcPr>
                <w:p w14:paraId="4C97073D" w14:textId="1A1A6B2A" w:rsidR="00A67DAA" w:rsidRPr="00CE7097" w:rsidRDefault="00A33EC7" w:rsidP="00665FB4">
                  <w:pPr>
                    <w:pStyle w:val="a3"/>
                    <w:numPr>
                      <w:ilvl w:val="0"/>
                      <w:numId w:val="35"/>
                    </w:numPr>
                    <w:shd w:val="clear" w:color="auto" w:fill="FFFFFF"/>
                    <w:ind w:left="346" w:hanging="34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E709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Первичная</w:t>
                  </w:r>
                </w:p>
              </w:tc>
              <w:tc>
                <w:tcPr>
                  <w:tcW w:w="4132" w:type="dxa"/>
                </w:tcPr>
                <w:p w14:paraId="58FD92D0" w14:textId="643C7ED3" w:rsidR="00A67DAA" w:rsidRPr="00CE7097" w:rsidRDefault="00A33EC7" w:rsidP="00665FB4">
                  <w:pPr>
                    <w:pStyle w:val="a3"/>
                    <w:numPr>
                      <w:ilvl w:val="0"/>
                      <w:numId w:val="36"/>
                    </w:numPr>
                    <w:shd w:val="clear" w:color="auto" w:fill="FFFFFF"/>
                    <w:ind w:left="314" w:hanging="314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E709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Направлена на лечение заболеваний, сопровождающихся нарушением поведения, на предупреждение рецидивов у лиц с уже сформированным </w:t>
                  </w:r>
                  <w:proofErr w:type="spellStart"/>
                  <w:r w:rsidRPr="00CE709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девиантным</w:t>
                  </w:r>
                  <w:proofErr w:type="spellEnd"/>
                  <w:r w:rsidRPr="00CE709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поведением</w:t>
                  </w:r>
                </w:p>
              </w:tc>
            </w:tr>
            <w:tr w:rsidR="00A67DAA" w:rsidRPr="00A67DAA" w14:paraId="0483BD7C" w14:textId="77777777" w:rsidTr="00CE7097">
              <w:tc>
                <w:tcPr>
                  <w:tcW w:w="3438" w:type="dxa"/>
                </w:tcPr>
                <w:p w14:paraId="4135F32A" w14:textId="60247EB7" w:rsidR="00A67DAA" w:rsidRPr="00CE7097" w:rsidRDefault="00A33EC7" w:rsidP="00665FB4">
                  <w:pPr>
                    <w:pStyle w:val="a3"/>
                    <w:numPr>
                      <w:ilvl w:val="0"/>
                      <w:numId w:val="35"/>
                    </w:numPr>
                    <w:shd w:val="clear" w:color="auto" w:fill="FFFFFF"/>
                    <w:ind w:left="346" w:hanging="34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E709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Вторичная</w:t>
                  </w:r>
                </w:p>
              </w:tc>
              <w:tc>
                <w:tcPr>
                  <w:tcW w:w="4132" w:type="dxa"/>
                </w:tcPr>
                <w:p w14:paraId="1B0406C0" w14:textId="43EC1CE6" w:rsidR="00A67DAA" w:rsidRPr="00CE7097" w:rsidRDefault="00A33EC7" w:rsidP="00665FB4">
                  <w:pPr>
                    <w:pStyle w:val="a3"/>
                    <w:numPr>
                      <w:ilvl w:val="0"/>
                      <w:numId w:val="36"/>
                    </w:numPr>
                    <w:shd w:val="clear" w:color="auto" w:fill="FFFFFF"/>
                    <w:ind w:left="314" w:hanging="314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E709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Мероприятия направлены на ликвидацию неблагоприятных факторов (социальных и биологических), влияющих на формирование девиантных форм поведения, или на повышение устойчивости личности к этим факторам</w:t>
                  </w:r>
                </w:p>
              </w:tc>
            </w:tr>
            <w:tr w:rsidR="00A67DAA" w:rsidRPr="00A67DAA" w14:paraId="1C1BFCEA" w14:textId="77777777" w:rsidTr="00CE7097">
              <w:tc>
                <w:tcPr>
                  <w:tcW w:w="3438" w:type="dxa"/>
                </w:tcPr>
                <w:p w14:paraId="699F84F0" w14:textId="554D79CD" w:rsidR="00A67DAA" w:rsidRPr="00CE7097" w:rsidRDefault="00A33EC7" w:rsidP="00665FB4">
                  <w:pPr>
                    <w:pStyle w:val="a3"/>
                    <w:numPr>
                      <w:ilvl w:val="0"/>
                      <w:numId w:val="35"/>
                    </w:numPr>
                    <w:shd w:val="clear" w:color="auto" w:fill="FFFFFF"/>
                    <w:ind w:left="346" w:hanging="34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E709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Третьичная</w:t>
                  </w:r>
                  <w:proofErr w:type="spellEnd"/>
                </w:p>
              </w:tc>
              <w:tc>
                <w:tcPr>
                  <w:tcW w:w="4132" w:type="dxa"/>
                </w:tcPr>
                <w:p w14:paraId="6CF207A4" w14:textId="428A09B1" w:rsidR="00A67DAA" w:rsidRPr="00CE7097" w:rsidRDefault="00A33EC7" w:rsidP="00665FB4">
                  <w:pPr>
                    <w:pStyle w:val="a3"/>
                    <w:numPr>
                      <w:ilvl w:val="0"/>
                      <w:numId w:val="36"/>
                    </w:numPr>
                    <w:shd w:val="clear" w:color="auto" w:fill="FFFFFF"/>
                    <w:ind w:left="314" w:hanging="314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E709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Направлена на раннее выявление лиц с нервно-психическими нарушениями и проведение мероприятий, направленных на медико-педагогическую коррекцию их поведения.</w:t>
                  </w:r>
                </w:p>
              </w:tc>
            </w:tr>
          </w:tbl>
          <w:p w14:paraId="47C206FE" w14:textId="77777777" w:rsidR="00A67DAA" w:rsidRPr="008F157F" w:rsidRDefault="00A67DAA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80FCC58" w14:textId="3E7BB0E3" w:rsidR="00A67DAA" w:rsidRDefault="00A33EC7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E7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1B1C2F16" w14:textId="04BED65A" w:rsidR="00A33EC7" w:rsidRDefault="00A33EC7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E7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14:paraId="79931184" w14:textId="110995B9" w:rsidR="00A33EC7" w:rsidRPr="008F157F" w:rsidRDefault="00A33EC7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E7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</w:tbl>
    <w:p w14:paraId="53372D5E" w14:textId="77777777" w:rsidR="00FE2FE9" w:rsidRDefault="00FE2FE9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12527944" w14:textId="77777777" w:rsidR="00CF7BBC" w:rsidRDefault="00CF7BBC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  <w:sectPr w:rsidR="00CF7BBC" w:rsidSect="00EA1D5E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C98F14F" w14:textId="221BF51A" w:rsidR="00CF7BBC" w:rsidRDefault="00CE7097" w:rsidP="00CF7BBC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+mn-ea" w:hAnsi="Times New Roman" w:cs="Times New Roman"/>
          <w:b/>
          <w:color w:val="000000"/>
          <w:sz w:val="24"/>
          <w:szCs w:val="24"/>
        </w:rPr>
        <w:lastRenderedPageBreak/>
        <w:t xml:space="preserve">ЗАДАНИЯ ОТКРЫТОГО ТИПА НА </w:t>
      </w:r>
      <w:r w:rsidR="00975E3C" w:rsidRPr="00975E3C">
        <w:rPr>
          <w:rFonts w:ascii="Times New Roman" w:eastAsia="+mn-ea" w:hAnsi="Times New Roman" w:cs="Times New Roman"/>
          <w:b/>
          <w:color w:val="000000"/>
          <w:sz w:val="24"/>
          <w:szCs w:val="24"/>
        </w:rPr>
        <w:t>ДОПОЛНЕНИЕ К КОНТЕКСТУ</w:t>
      </w:r>
      <w:r w:rsidR="0021635A">
        <w:rPr>
          <w:rFonts w:ascii="Times New Roman" w:eastAsia="+mn-ea" w:hAnsi="Times New Roman" w:cs="Times New Roman"/>
          <w:b/>
          <w:color w:val="000000"/>
          <w:sz w:val="24"/>
          <w:szCs w:val="24"/>
        </w:rPr>
        <w:t xml:space="preserve"> / ВВОД ПРАВИЛЬНОГО ОТВЕТА</w:t>
      </w:r>
      <w:r w:rsidR="00975E3C" w:rsidRPr="00975E3C">
        <w:rPr>
          <w:rFonts w:ascii="Times New Roman" w:eastAsia="+mn-ea" w:hAnsi="Times New Roman" w:cs="Times New Roman"/>
          <w:b/>
          <w:color w:val="000000"/>
          <w:sz w:val="24"/>
          <w:szCs w:val="24"/>
        </w:rPr>
        <w:t xml:space="preserve"> </w:t>
      </w:r>
    </w:p>
    <w:p w14:paraId="70A5BDEE" w14:textId="77777777" w:rsidR="00CE7097" w:rsidRPr="00975E3C" w:rsidRDefault="00CE7097" w:rsidP="00CE7097">
      <w:pPr>
        <w:spacing w:after="0" w:line="12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0"/>
        <w:gridCol w:w="5573"/>
        <w:gridCol w:w="2841"/>
      </w:tblGrid>
      <w:tr w:rsidR="00912530" w:rsidRPr="00842AF1" w14:paraId="390A8B03" w14:textId="77777777" w:rsidTr="00CE7097">
        <w:trPr>
          <w:cantSplit/>
          <w:trHeight w:val="2023"/>
        </w:trPr>
        <w:tc>
          <w:tcPr>
            <w:tcW w:w="960" w:type="dxa"/>
            <w:shd w:val="clear" w:color="auto" w:fill="auto"/>
            <w:textDirection w:val="btLr"/>
          </w:tcPr>
          <w:p w14:paraId="4CEA2F65" w14:textId="77777777" w:rsidR="00E46981" w:rsidRPr="00803213" w:rsidRDefault="00E46981" w:rsidP="00537BF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32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4F290A36" w14:textId="468446F4" w:rsidR="00E46981" w:rsidRPr="00803213" w:rsidRDefault="00E46981" w:rsidP="00537BF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32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  <w:r w:rsidR="00803213" w:rsidRPr="008032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задания</w:t>
            </w:r>
          </w:p>
        </w:tc>
        <w:tc>
          <w:tcPr>
            <w:tcW w:w="5981" w:type="dxa"/>
            <w:shd w:val="clear" w:color="auto" w:fill="auto"/>
            <w:vAlign w:val="center"/>
          </w:tcPr>
          <w:p w14:paraId="74798F42" w14:textId="77777777" w:rsidR="00E46981" w:rsidRPr="00803213" w:rsidRDefault="00E46981" w:rsidP="00537BF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32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679C86A" w14:textId="77777777" w:rsidR="00E46981" w:rsidRPr="00842AF1" w:rsidRDefault="00E46981" w:rsidP="00537BF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E46981" w14:paraId="2C6A5B35" w14:textId="77777777" w:rsidTr="00912530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483B958" w14:textId="77777777" w:rsidR="00E46981" w:rsidRPr="009E5AA0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5A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Предмет изучения психологии девиантного поведения</w:t>
            </w:r>
          </w:p>
        </w:tc>
      </w:tr>
      <w:tr w:rsidR="00912530" w:rsidRPr="0001229B" w14:paraId="227ED500" w14:textId="77777777" w:rsidTr="00CE7097">
        <w:tc>
          <w:tcPr>
            <w:tcW w:w="960" w:type="dxa"/>
            <w:shd w:val="clear" w:color="auto" w:fill="auto"/>
          </w:tcPr>
          <w:p w14:paraId="0739CBDC" w14:textId="50943584" w:rsidR="00E46981" w:rsidRDefault="00E46981" w:rsidP="00537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54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4E74F6" w14:textId="77777777" w:rsidR="00E46981" w:rsidRPr="001F4742" w:rsidRDefault="00E46981" w:rsidP="00537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81" w:type="dxa"/>
            <w:shd w:val="clear" w:color="auto" w:fill="auto"/>
          </w:tcPr>
          <w:p w14:paraId="0FE9EA7F" w14:textId="5793B551" w:rsidR="00E46981" w:rsidRDefault="00CE7097" w:rsidP="00537BF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394FA2B0" w14:textId="5F384B5F" w:rsidR="00E46981" w:rsidRDefault="00E46981" w:rsidP="00537BF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96E4C">
              <w:rPr>
                <w:rFonts w:ascii="Times New Roman" w:hAnsi="Times New Roman" w:cs="Times New Roman"/>
                <w:sz w:val="24"/>
                <w:szCs w:val="24"/>
              </w:rPr>
              <w:t>оведение</w:t>
            </w:r>
            <w:r w:rsidR="009125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6E4C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характеризующиеся отчуждением от господствующих целей, стандартов и формирование новых целей и средств в их достижения</w:t>
            </w:r>
            <w:r w:rsidR="009125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это </w:t>
            </w:r>
            <w:r w:rsidR="00912530">
              <w:rPr>
                <w:rFonts w:ascii="Times New Roman" w:hAnsi="Times New Roman" w:cs="Times New Roman"/>
                <w:sz w:val="24"/>
                <w:szCs w:val="24"/>
              </w:rPr>
              <w:t>____________.</w:t>
            </w:r>
          </w:p>
          <w:p w14:paraId="1BD5B78C" w14:textId="24FDD7E1" w:rsidR="00CE7097" w:rsidRPr="00A96587" w:rsidRDefault="00CE7097" w:rsidP="00912530">
            <w:pPr>
              <w:spacing w:line="12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auto"/>
          </w:tcPr>
          <w:p w14:paraId="70EF2C2E" w14:textId="77777777" w:rsidR="00E46981" w:rsidRPr="0001229B" w:rsidRDefault="00E46981" w:rsidP="00537BF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девиантное поведение</w:t>
            </w:r>
          </w:p>
        </w:tc>
      </w:tr>
      <w:tr w:rsidR="00912530" w:rsidRPr="000354E4" w14:paraId="7585B0B4" w14:textId="77777777" w:rsidTr="00912530">
        <w:trPr>
          <w:trHeight w:val="1581"/>
        </w:trPr>
        <w:tc>
          <w:tcPr>
            <w:tcW w:w="960" w:type="dxa"/>
            <w:shd w:val="clear" w:color="auto" w:fill="auto"/>
          </w:tcPr>
          <w:p w14:paraId="76BE373D" w14:textId="1B10E242" w:rsidR="00E46981" w:rsidRDefault="00E46981" w:rsidP="00537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54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5A21FB" w14:textId="77777777" w:rsidR="00E46981" w:rsidRPr="001F4742" w:rsidRDefault="00E46981" w:rsidP="00537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81" w:type="dxa"/>
            <w:shd w:val="clear" w:color="auto" w:fill="auto"/>
          </w:tcPr>
          <w:p w14:paraId="6ED6A014" w14:textId="5068A028" w:rsidR="00E46981" w:rsidRPr="00CE7097" w:rsidRDefault="00CE7097" w:rsidP="00537BF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Дополните </w:t>
            </w:r>
            <w:r w:rsidR="009125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определение</w:t>
            </w:r>
          </w:p>
          <w:p w14:paraId="3AC80FE2" w14:textId="38E4512F" w:rsidR="00E46981" w:rsidRPr="001F4742" w:rsidRDefault="00E46981" w:rsidP="00537BF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54E4">
              <w:rPr>
                <w:rFonts w:ascii="Times New Roman" w:hAnsi="Times New Roman" w:cs="Times New Roman"/>
                <w:sz w:val="24"/>
                <w:szCs w:val="24"/>
              </w:rPr>
              <w:t>тклонение от нормы, которое влечет за собой изоляцию, лечение, тюремное заключение или другое наказание или осуждение индивида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как </w:t>
            </w:r>
            <w:r w:rsidR="00912530">
              <w:rPr>
                <w:rFonts w:ascii="Times New Roman" w:hAnsi="Times New Roman" w:cs="Times New Roman"/>
                <w:sz w:val="24"/>
                <w:szCs w:val="24"/>
              </w:rPr>
              <w:t>____________.</w:t>
            </w:r>
          </w:p>
        </w:tc>
        <w:tc>
          <w:tcPr>
            <w:tcW w:w="2403" w:type="dxa"/>
            <w:shd w:val="clear" w:color="auto" w:fill="auto"/>
          </w:tcPr>
          <w:p w14:paraId="28162B3E" w14:textId="77777777" w:rsidR="00E46981" w:rsidRPr="000354E4" w:rsidRDefault="00E46981" w:rsidP="00537BF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354E4">
              <w:rPr>
                <w:rFonts w:ascii="Times New Roman" w:eastAsia="Calibri" w:hAnsi="Times New Roman" w:cs="Times New Roman"/>
                <w:sz w:val="24"/>
                <w:szCs w:val="24"/>
              </w:rPr>
              <w:t>егативная девиация</w:t>
            </w:r>
          </w:p>
        </w:tc>
      </w:tr>
      <w:tr w:rsidR="00E46981" w:rsidRPr="00C377E5" w14:paraId="2DFC9B32" w14:textId="77777777" w:rsidTr="00912530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4D8D8A9" w14:textId="77777777" w:rsidR="00E46981" w:rsidRPr="00C377E5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Детерминация отклоняющегося поведения</w:t>
            </w:r>
          </w:p>
        </w:tc>
      </w:tr>
      <w:tr w:rsidR="00912530" w14:paraId="2B0F5669" w14:textId="77777777" w:rsidTr="00CE7097">
        <w:tc>
          <w:tcPr>
            <w:tcW w:w="960" w:type="dxa"/>
            <w:shd w:val="clear" w:color="auto" w:fill="auto"/>
          </w:tcPr>
          <w:p w14:paraId="4EDA91CC" w14:textId="78C93B16" w:rsidR="00E46981" w:rsidRDefault="006F54D8" w:rsidP="00537BFB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469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1827A3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81" w:type="dxa"/>
            <w:shd w:val="clear" w:color="auto" w:fill="auto"/>
          </w:tcPr>
          <w:p w14:paraId="63B55A99" w14:textId="68609611" w:rsidR="00E46981" w:rsidRPr="00CE7097" w:rsidRDefault="00912530" w:rsidP="00537BF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14:paraId="3F619D3D" w14:textId="593CFFBD" w:rsidR="00E46981" w:rsidRDefault="00E46981" w:rsidP="00912530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4E4">
              <w:rPr>
                <w:rFonts w:ascii="Times New Roman" w:eastAsia="Calibri" w:hAnsi="Times New Roman" w:cs="Times New Roman"/>
                <w:sz w:val="24"/>
                <w:szCs w:val="24"/>
              </w:rPr>
              <w:t>Большинство биологических теорий девиантного поведения создавалось в рамках</w:t>
            </w:r>
            <w:r w:rsidR="009125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</w:t>
            </w:r>
            <w:r w:rsidRPr="000354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изучения общества</w:t>
            </w:r>
          </w:p>
        </w:tc>
        <w:tc>
          <w:tcPr>
            <w:tcW w:w="2403" w:type="dxa"/>
            <w:shd w:val="clear" w:color="auto" w:fill="auto"/>
          </w:tcPr>
          <w:p w14:paraId="1ED9F817" w14:textId="7CC0BAFB" w:rsidR="00E46981" w:rsidRDefault="007004A3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E46981" w:rsidRPr="000354E4">
              <w:rPr>
                <w:rFonts w:ascii="Times New Roman" w:eastAsia="Calibri" w:hAnsi="Times New Roman" w:cs="Times New Roman"/>
                <w:sz w:val="24"/>
                <w:szCs w:val="24"/>
              </w:rPr>
              <w:t>риминологического</w:t>
            </w:r>
            <w:r w:rsidR="00E469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2530" w14:paraId="49DA89A8" w14:textId="77777777" w:rsidTr="00CE7097">
        <w:tc>
          <w:tcPr>
            <w:tcW w:w="960" w:type="dxa"/>
            <w:shd w:val="clear" w:color="auto" w:fill="auto"/>
          </w:tcPr>
          <w:p w14:paraId="0672BBA3" w14:textId="48876C86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F54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A95063F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987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81" w:type="dxa"/>
            <w:shd w:val="clear" w:color="auto" w:fill="auto"/>
          </w:tcPr>
          <w:p w14:paraId="421D9B45" w14:textId="5C8773F8" w:rsidR="00E46981" w:rsidRPr="00CE7097" w:rsidRDefault="00CE7097" w:rsidP="00537BF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0C5CE5DB" w14:textId="620EB65B" w:rsidR="00912530" w:rsidRDefault="007004A3" w:rsidP="007004A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04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Основным детерминантом склонности к преступности, по мнению </w:t>
            </w:r>
            <w:proofErr w:type="spellStart"/>
            <w:r w:rsidRPr="007004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Ломброзо</w:t>
            </w:r>
            <w:proofErr w:type="spellEnd"/>
            <w:r w:rsidRPr="007004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были</w:t>
            </w:r>
            <w:r w:rsidR="00912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____________.</w:t>
            </w:r>
          </w:p>
          <w:p w14:paraId="4AAC5882" w14:textId="3A6028E3" w:rsidR="00E46981" w:rsidRPr="00A15939" w:rsidRDefault="00E46981" w:rsidP="00912530">
            <w:pPr>
              <w:spacing w:line="12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shd w:val="clear" w:color="auto" w:fill="auto"/>
          </w:tcPr>
          <w:p w14:paraId="50CC54B5" w14:textId="451065A1" w:rsidR="00E46981" w:rsidRDefault="007004A3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4A3">
              <w:rPr>
                <w:rFonts w:ascii="Times New Roman" w:eastAsia="Calibri" w:hAnsi="Times New Roman" w:cs="Times New Roman"/>
                <w:sz w:val="24"/>
                <w:szCs w:val="24"/>
              </w:rPr>
              <w:t>наследственно биологические факторы</w:t>
            </w:r>
          </w:p>
        </w:tc>
      </w:tr>
      <w:tr w:rsidR="00E46981" w:rsidRPr="00C377E5" w14:paraId="27CAF99E" w14:textId="77777777" w:rsidTr="00912530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FDFCD11" w14:textId="77777777" w:rsidR="00E46981" w:rsidRPr="00C377E5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Структура и типы девиантного поведения</w:t>
            </w:r>
          </w:p>
        </w:tc>
      </w:tr>
      <w:tr w:rsidR="00912530" w14:paraId="1EB08679" w14:textId="77777777" w:rsidTr="00CE7097">
        <w:tc>
          <w:tcPr>
            <w:tcW w:w="960" w:type="dxa"/>
            <w:shd w:val="clear" w:color="auto" w:fill="auto"/>
          </w:tcPr>
          <w:p w14:paraId="30D6E037" w14:textId="3137E4FC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F54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E647233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81" w:type="dxa"/>
            <w:shd w:val="clear" w:color="auto" w:fill="auto"/>
          </w:tcPr>
          <w:p w14:paraId="2E7DEEA9" w14:textId="6CB93C21" w:rsidR="00E46981" w:rsidRPr="009C1375" w:rsidRDefault="00CE7097" w:rsidP="00537BF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Дополните </w:t>
            </w:r>
            <w:r w:rsidR="009125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определение</w:t>
            </w:r>
          </w:p>
          <w:p w14:paraId="3FF7E1CF" w14:textId="168070BD" w:rsidR="00912530" w:rsidRDefault="00E46981" w:rsidP="00537BFB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FC4907">
              <w:rPr>
                <w:rFonts w:ascii="Times New Roman" w:eastAsia="Calibri" w:hAnsi="Times New Roman" w:cs="Times New Roman"/>
                <w:sz w:val="24"/>
                <w:szCs w:val="24"/>
              </w:rPr>
              <w:t>тклоняющееся поведение, обусловленное психическими расстройствами</w:t>
            </w:r>
            <w:r w:rsidR="00912530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определяется как</w:t>
            </w:r>
            <w:r w:rsidR="009125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____________.</w:t>
            </w:r>
          </w:p>
          <w:p w14:paraId="3039A4F5" w14:textId="2381A732" w:rsidR="00E46981" w:rsidRDefault="00E46981" w:rsidP="00912530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1272C">
              <w:rPr>
                <w:rFonts w:ascii="Times New Roman" w:eastAsia="Calibri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2403" w:type="dxa"/>
            <w:shd w:val="clear" w:color="auto" w:fill="auto"/>
          </w:tcPr>
          <w:p w14:paraId="2E7A237F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FC4907">
              <w:rPr>
                <w:rFonts w:ascii="Times New Roman" w:eastAsia="Calibri" w:hAnsi="Times New Roman" w:cs="Times New Roman"/>
                <w:sz w:val="24"/>
                <w:szCs w:val="24"/>
              </w:rPr>
              <w:t>атохарактерологическое</w:t>
            </w:r>
            <w:proofErr w:type="spellEnd"/>
            <w:r w:rsidRPr="00FC4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поведение</w:t>
            </w:r>
          </w:p>
        </w:tc>
      </w:tr>
      <w:tr w:rsidR="00912530" w14:paraId="0D18BCCF" w14:textId="77777777" w:rsidTr="00CE7097">
        <w:tc>
          <w:tcPr>
            <w:tcW w:w="960" w:type="dxa"/>
            <w:shd w:val="clear" w:color="auto" w:fill="auto"/>
          </w:tcPr>
          <w:p w14:paraId="7523806F" w14:textId="5FF4E638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F54D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E03102B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81" w:type="dxa"/>
            <w:shd w:val="clear" w:color="auto" w:fill="auto"/>
          </w:tcPr>
          <w:p w14:paraId="0690268E" w14:textId="64F0D44B" w:rsidR="00E46981" w:rsidRPr="009C1375" w:rsidRDefault="00912530" w:rsidP="00537BF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</w:t>
            </w:r>
            <w:r w:rsidR="00E46981" w:rsidRPr="009C13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определение</w:t>
            </w:r>
          </w:p>
          <w:p w14:paraId="13CB58F2" w14:textId="77777777" w:rsidR="00E46981" w:rsidRDefault="00E46981" w:rsidP="00537BFB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46D0">
              <w:rPr>
                <w:rFonts w:ascii="Times New Roman" w:eastAsia="Calibri" w:hAnsi="Times New Roman" w:cs="Times New Roman"/>
                <w:sz w:val="24"/>
                <w:szCs w:val="24"/>
              </w:rPr>
              <w:t>Поведение, лишенное индивидуальности, ориентированное искл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ючительно на внешние авторитеты в психологии девиантного поведения</w:t>
            </w:r>
            <w:r w:rsidR="00912530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определяется как</w:t>
            </w:r>
            <w:r w:rsidR="009125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____________.</w:t>
            </w:r>
          </w:p>
          <w:p w14:paraId="6323BC79" w14:textId="59AE6E53" w:rsidR="00912530" w:rsidRPr="009C1375" w:rsidRDefault="00912530" w:rsidP="00912530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auto"/>
          </w:tcPr>
          <w:p w14:paraId="6D025235" w14:textId="61F3297A" w:rsidR="00E46981" w:rsidRDefault="007004A3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E46981" w:rsidRPr="001246D0">
              <w:rPr>
                <w:rFonts w:ascii="Times New Roman" w:eastAsia="Calibri" w:hAnsi="Times New Roman" w:cs="Times New Roman"/>
                <w:sz w:val="24"/>
                <w:szCs w:val="24"/>
              </w:rPr>
              <w:t>онформисткое</w:t>
            </w:r>
            <w:proofErr w:type="spellEnd"/>
            <w:r w:rsidR="00E46981" w:rsidRPr="001246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поведение</w:t>
            </w:r>
          </w:p>
        </w:tc>
      </w:tr>
      <w:tr w:rsidR="00E46981" w:rsidRPr="00014A4C" w14:paraId="46E66EA4" w14:textId="77777777" w:rsidTr="00912530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91006ED" w14:textId="77777777" w:rsidR="00E46981" w:rsidRPr="00014A4C" w:rsidRDefault="00E46981" w:rsidP="00537BFB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4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Агрессия и агрессивное поведение</w:t>
            </w:r>
          </w:p>
        </w:tc>
      </w:tr>
      <w:tr w:rsidR="00912530" w14:paraId="6108364A" w14:textId="77777777" w:rsidTr="00CE7097">
        <w:tc>
          <w:tcPr>
            <w:tcW w:w="960" w:type="dxa"/>
            <w:shd w:val="clear" w:color="auto" w:fill="auto"/>
          </w:tcPr>
          <w:p w14:paraId="112F5A6E" w14:textId="7F3694E5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F54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0ACE10F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81" w:type="dxa"/>
            <w:shd w:val="clear" w:color="auto" w:fill="auto"/>
          </w:tcPr>
          <w:p w14:paraId="6342F801" w14:textId="0871B6D4" w:rsidR="00E46981" w:rsidRDefault="00912530" w:rsidP="00537BF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определение</w:t>
            </w:r>
          </w:p>
          <w:p w14:paraId="24565029" w14:textId="77777777" w:rsidR="00E46981" w:rsidRDefault="00E46981" w:rsidP="00537BFB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C27371">
              <w:rPr>
                <w:rFonts w:ascii="Times New Roman" w:eastAsia="Calibri" w:hAnsi="Times New Roman" w:cs="Times New Roman"/>
                <w:sz w:val="24"/>
                <w:szCs w:val="24"/>
              </w:rPr>
              <w:t>ип агрессивной реакции, который применяется как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средство достижения результата в психологии девиантного поведения</w:t>
            </w:r>
            <w:r w:rsidR="00912530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определяется как</w:t>
            </w:r>
            <w:r w:rsidR="009125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_____________.</w:t>
            </w:r>
          </w:p>
          <w:p w14:paraId="1B312C5C" w14:textId="4F5C55D9" w:rsidR="00912530" w:rsidRDefault="00912530" w:rsidP="00912530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auto"/>
          </w:tcPr>
          <w:p w14:paraId="487F91C6" w14:textId="45CC058E" w:rsidR="00E46981" w:rsidRDefault="00B009C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E46981">
              <w:rPr>
                <w:rFonts w:ascii="Times New Roman" w:eastAsia="Calibri" w:hAnsi="Times New Roman" w:cs="Times New Roman"/>
                <w:sz w:val="24"/>
                <w:szCs w:val="24"/>
              </w:rPr>
              <w:t>нструментальная агрессия</w:t>
            </w:r>
          </w:p>
        </w:tc>
      </w:tr>
      <w:tr w:rsidR="00912530" w14:paraId="440854BE" w14:textId="77777777" w:rsidTr="00CE7097">
        <w:tc>
          <w:tcPr>
            <w:tcW w:w="960" w:type="dxa"/>
            <w:shd w:val="clear" w:color="auto" w:fill="auto"/>
          </w:tcPr>
          <w:p w14:paraId="13179B2A" w14:textId="57921B13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F54D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BA84B6A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98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81" w:type="dxa"/>
            <w:shd w:val="clear" w:color="auto" w:fill="auto"/>
          </w:tcPr>
          <w:p w14:paraId="5261DAFA" w14:textId="44572720" w:rsidR="00E46981" w:rsidRDefault="00912530" w:rsidP="00537BF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</w:t>
            </w:r>
            <w:r w:rsidR="00E469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определение</w:t>
            </w:r>
          </w:p>
          <w:p w14:paraId="70155F71" w14:textId="77777777" w:rsidR="00E46981" w:rsidRDefault="00E46981" w:rsidP="00537BFB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</w:t>
            </w:r>
            <w:r w:rsidRPr="00A00C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грессивное поведение, направленность которого против какого-то человека или предмета </w:t>
            </w:r>
            <w:proofErr w:type="gramStart"/>
            <w:r w:rsidRPr="00A00C5C">
              <w:rPr>
                <w:rFonts w:ascii="Times New Roman" w:eastAsia="Calibri" w:hAnsi="Times New Roman" w:cs="Times New Roman"/>
                <w:sz w:val="24"/>
                <w:szCs w:val="24"/>
              </w:rPr>
              <w:t>скрывается</w:t>
            </w:r>
            <w:proofErr w:type="gramEnd"/>
            <w:r w:rsidRPr="00A00C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не осознается самим субъектом агрессии в психологии девиантного поведения</w:t>
            </w:r>
            <w:r w:rsidR="00912530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A00C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определяется как </w:t>
            </w:r>
            <w:r w:rsidR="00912530">
              <w:rPr>
                <w:rFonts w:ascii="Times New Roman" w:eastAsia="Calibri" w:hAnsi="Times New Roman" w:cs="Times New Roman"/>
                <w:sz w:val="24"/>
                <w:szCs w:val="24"/>
              </w:rPr>
              <w:t>____________.</w:t>
            </w:r>
          </w:p>
          <w:p w14:paraId="0F1A8EE0" w14:textId="5E57F9C2" w:rsidR="00912530" w:rsidRPr="00A00C5C" w:rsidRDefault="00912530" w:rsidP="00912530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auto"/>
          </w:tcPr>
          <w:p w14:paraId="08E7E9FD" w14:textId="3703741D" w:rsidR="00E46981" w:rsidRDefault="00B009C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</w:t>
            </w:r>
            <w:r w:rsidR="00E46981">
              <w:rPr>
                <w:rFonts w:ascii="Times New Roman" w:eastAsia="Calibri" w:hAnsi="Times New Roman" w:cs="Times New Roman"/>
                <w:sz w:val="24"/>
                <w:szCs w:val="24"/>
              </w:rPr>
              <w:t>освенная агрессия</w:t>
            </w:r>
          </w:p>
        </w:tc>
      </w:tr>
      <w:tr w:rsidR="00E46981" w:rsidRPr="00922286" w14:paraId="59941AD1" w14:textId="77777777" w:rsidTr="00912530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EA7E1F5" w14:textId="77777777" w:rsidR="00E46981" w:rsidRPr="00922286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4A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5. </w:t>
            </w:r>
            <w:proofErr w:type="spellStart"/>
            <w:r w:rsidRPr="00014A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Делинквентный</w:t>
            </w:r>
            <w:proofErr w:type="spellEnd"/>
            <w:r w:rsidRPr="00014A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тип девиантного поведения</w:t>
            </w:r>
          </w:p>
        </w:tc>
      </w:tr>
      <w:tr w:rsidR="00912530" w14:paraId="2AFA0B46" w14:textId="77777777" w:rsidTr="00CE7097">
        <w:tc>
          <w:tcPr>
            <w:tcW w:w="960" w:type="dxa"/>
            <w:shd w:val="clear" w:color="auto" w:fill="auto"/>
          </w:tcPr>
          <w:p w14:paraId="21D5A137" w14:textId="0F7ADAA4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F54D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B9673EE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98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81" w:type="dxa"/>
            <w:shd w:val="clear" w:color="auto" w:fill="auto"/>
          </w:tcPr>
          <w:p w14:paraId="75EA26BB" w14:textId="10837F30" w:rsidR="00E46981" w:rsidRDefault="00912530" w:rsidP="00537BF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определение</w:t>
            </w:r>
          </w:p>
          <w:p w14:paraId="32DCD9C2" w14:textId="455B5BE4" w:rsidR="00E46981" w:rsidRPr="006A2A5A" w:rsidRDefault="00E46981" w:rsidP="00537BF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2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Малозначительное правонарушение, которое не представляют большой общественной опасности и влечения за собой применение к нарушителю мер дисциплинарного или общественного воздействия в психологии девиантного повед</w:t>
            </w:r>
            <w:r w:rsidR="009125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ения определяются как ____________.</w:t>
            </w:r>
          </w:p>
          <w:p w14:paraId="5D9AAAD6" w14:textId="77777777" w:rsidR="00E46981" w:rsidRDefault="00E46981" w:rsidP="00912530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auto"/>
          </w:tcPr>
          <w:p w14:paraId="1198B8E6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проступок</w:t>
            </w:r>
          </w:p>
        </w:tc>
      </w:tr>
      <w:tr w:rsidR="00912530" w14:paraId="335338CD" w14:textId="77777777" w:rsidTr="00CE7097">
        <w:tc>
          <w:tcPr>
            <w:tcW w:w="960" w:type="dxa"/>
            <w:shd w:val="clear" w:color="auto" w:fill="auto"/>
          </w:tcPr>
          <w:p w14:paraId="558F4D5A" w14:textId="5BC9BE39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F54D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5975620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98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81" w:type="dxa"/>
            <w:shd w:val="clear" w:color="auto" w:fill="auto"/>
          </w:tcPr>
          <w:p w14:paraId="49D0010F" w14:textId="1E9403B2" w:rsidR="00E46981" w:rsidRPr="00912530" w:rsidRDefault="00912530" w:rsidP="00537BF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определение</w:t>
            </w:r>
          </w:p>
          <w:p w14:paraId="50DCAAB3" w14:textId="5EECE460" w:rsidR="00E46981" w:rsidRDefault="00E46981" w:rsidP="00537B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делнквентного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поведения,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</w:t>
            </w:r>
            <w:r w:rsidR="0091253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зующаяся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D5E57">
              <w:rPr>
                <w:rFonts w:ascii="Times New Roman" w:eastAsia="Calibri" w:hAnsi="Times New Roman" w:cs="Times New Roman"/>
                <w:sz w:val="24"/>
                <w:szCs w:val="24"/>
              </w:rPr>
              <w:t>внебрачны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</w:t>
            </w:r>
            <w:r w:rsidRPr="004D5E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половы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</w:t>
            </w:r>
            <w:r w:rsidRPr="004D5E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отношения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</w:t>
            </w:r>
            <w:r w:rsidRPr="004D5E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плату, не имеющие в своей основе чувственного влечения</w:t>
            </w:r>
            <w:r w:rsidR="00912530">
              <w:rPr>
                <w:rFonts w:ascii="Times New Roman" w:eastAsia="Calibri" w:hAnsi="Times New Roman" w:cs="Times New Roman"/>
                <w:sz w:val="24"/>
                <w:szCs w:val="24"/>
              </w:rPr>
              <w:t>, определяется как ____________.</w:t>
            </w:r>
          </w:p>
          <w:p w14:paraId="4BC58AF8" w14:textId="7EE5CC54" w:rsidR="00912530" w:rsidRDefault="00912530" w:rsidP="00912530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auto"/>
          </w:tcPr>
          <w:p w14:paraId="747122DC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проституция</w:t>
            </w:r>
          </w:p>
        </w:tc>
      </w:tr>
      <w:tr w:rsidR="00E46981" w14:paraId="72CCB8D3" w14:textId="77777777" w:rsidTr="00912530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AB6D316" w14:textId="77777777" w:rsidR="00E46981" w:rsidRPr="00912530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25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6. </w:t>
            </w:r>
            <w:proofErr w:type="spellStart"/>
            <w:r w:rsidRPr="009125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Аутоагрессивное</w:t>
            </w:r>
            <w:proofErr w:type="spellEnd"/>
            <w:r w:rsidRPr="009125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поведение</w:t>
            </w:r>
          </w:p>
        </w:tc>
      </w:tr>
      <w:tr w:rsidR="00912530" w14:paraId="0435B2B9" w14:textId="77777777" w:rsidTr="00CE7097">
        <w:tc>
          <w:tcPr>
            <w:tcW w:w="960" w:type="dxa"/>
            <w:shd w:val="clear" w:color="auto" w:fill="auto"/>
          </w:tcPr>
          <w:p w14:paraId="32DB5B95" w14:textId="026CCAA4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F54D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4553062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98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  <w:p w14:paraId="732DDD7D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shd w:val="clear" w:color="auto" w:fill="auto"/>
          </w:tcPr>
          <w:p w14:paraId="419705F6" w14:textId="12DBD552" w:rsidR="00E46981" w:rsidRDefault="00912530" w:rsidP="00537BF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определение</w:t>
            </w:r>
          </w:p>
          <w:p w14:paraId="6FA8FCE3" w14:textId="51CEA79B" w:rsidR="00E46981" w:rsidRDefault="00E46981" w:rsidP="00537BF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психологии девиантного поведения с</w:t>
            </w:r>
            <w:r w:rsidRPr="00064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клонность к рискованному поведению, связанному с опасностью для собственной жизни</w:t>
            </w:r>
            <w:r w:rsidR="009125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определяется как ____________.</w:t>
            </w:r>
          </w:p>
          <w:p w14:paraId="59CC8A74" w14:textId="0B30F162" w:rsidR="00912530" w:rsidRPr="00064975" w:rsidRDefault="00912530" w:rsidP="00912530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auto"/>
          </w:tcPr>
          <w:p w14:paraId="16E8670C" w14:textId="77777777" w:rsidR="00E46981" w:rsidRPr="00064975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скрытый суицид</w:t>
            </w:r>
          </w:p>
          <w:p w14:paraId="6CC60834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2530" w:rsidRPr="00D56C89" w14:paraId="27776612" w14:textId="77777777" w:rsidTr="00CE7097">
        <w:tc>
          <w:tcPr>
            <w:tcW w:w="960" w:type="dxa"/>
            <w:shd w:val="clear" w:color="auto" w:fill="auto"/>
          </w:tcPr>
          <w:p w14:paraId="1B161231" w14:textId="3655E4C1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F54D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8C49102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98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81" w:type="dxa"/>
            <w:shd w:val="clear" w:color="auto" w:fill="auto"/>
          </w:tcPr>
          <w:p w14:paraId="67FBBDD6" w14:textId="29989642" w:rsidR="00E46981" w:rsidRPr="008A2B6D" w:rsidRDefault="00912530" w:rsidP="00537BF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определение</w:t>
            </w:r>
          </w:p>
          <w:p w14:paraId="3FAE98DA" w14:textId="539E729B" w:rsidR="00E46981" w:rsidRPr="003D413E" w:rsidRDefault="00E46981" w:rsidP="00537BF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Поведение личности, </w:t>
            </w:r>
            <w:r w:rsidRPr="003D41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характеризующееся повышенным риском самоубийства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психологии девиантного поведения, определяется как </w:t>
            </w:r>
            <w:r w:rsidR="009125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____________.</w:t>
            </w:r>
          </w:p>
          <w:p w14:paraId="282AC26E" w14:textId="77777777" w:rsidR="00E46981" w:rsidRPr="00D56C89" w:rsidRDefault="00E46981" w:rsidP="00912530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auto"/>
          </w:tcPr>
          <w:p w14:paraId="0B71CAA2" w14:textId="77777777" w:rsidR="00E46981" w:rsidRPr="00D56C89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D41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суицидное поведение</w:t>
            </w:r>
          </w:p>
        </w:tc>
      </w:tr>
      <w:tr w:rsidR="00E46981" w14:paraId="7823D49C" w14:textId="77777777" w:rsidTr="00912530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A938360" w14:textId="77777777" w:rsidR="00E46981" w:rsidRPr="00912530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25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7. </w:t>
            </w:r>
            <w:proofErr w:type="spellStart"/>
            <w:r w:rsidRPr="009125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Аддиктивное</w:t>
            </w:r>
            <w:proofErr w:type="spellEnd"/>
            <w:r w:rsidRPr="009125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поведение</w:t>
            </w:r>
          </w:p>
        </w:tc>
      </w:tr>
      <w:tr w:rsidR="00912530" w14:paraId="27A515B6" w14:textId="77777777" w:rsidTr="00912530">
        <w:trPr>
          <w:trHeight w:val="2308"/>
        </w:trPr>
        <w:tc>
          <w:tcPr>
            <w:tcW w:w="960" w:type="dxa"/>
            <w:shd w:val="clear" w:color="auto" w:fill="auto"/>
          </w:tcPr>
          <w:p w14:paraId="11A0639B" w14:textId="1C932A08" w:rsidR="00E46981" w:rsidRDefault="006F54D8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40.</w:t>
            </w:r>
          </w:p>
          <w:p w14:paraId="5119D965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98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81" w:type="dxa"/>
            <w:shd w:val="clear" w:color="auto" w:fill="auto"/>
          </w:tcPr>
          <w:p w14:paraId="67B5D859" w14:textId="7C7DB6B0" w:rsidR="00E46981" w:rsidRPr="003A39FC" w:rsidRDefault="00912530" w:rsidP="00537BF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определение</w:t>
            </w:r>
          </w:p>
          <w:p w14:paraId="4639B44F" w14:textId="6F6E77F6" w:rsidR="00E46981" w:rsidRPr="003A39FC" w:rsidRDefault="00E46981" w:rsidP="00B009C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C436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атологическая форма взаимоотношений, характеризующаяся глубокой поглощенностью и всесторонней вовлеченностью в жизнь другого человека, чаще всего зависимого от алкоголя, наркотиков, азартных игр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в психологии девиантного поведения</w:t>
            </w:r>
            <w:r w:rsidR="009125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определяется как</w:t>
            </w:r>
            <w:r w:rsidR="009125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____________.</w:t>
            </w:r>
          </w:p>
        </w:tc>
        <w:tc>
          <w:tcPr>
            <w:tcW w:w="2403" w:type="dxa"/>
            <w:shd w:val="clear" w:color="auto" w:fill="auto"/>
          </w:tcPr>
          <w:p w14:paraId="2EC71CB5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созависимость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созависимые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отношения</w:t>
            </w:r>
          </w:p>
        </w:tc>
      </w:tr>
      <w:tr w:rsidR="00E46981" w:rsidRPr="00C55D55" w14:paraId="15589866" w14:textId="77777777" w:rsidTr="00912530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33EA550" w14:textId="77777777" w:rsidR="00E46981" w:rsidRPr="00C55D55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5D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8. </w:t>
            </w:r>
            <w:proofErr w:type="spellStart"/>
            <w:r w:rsidRPr="00C55D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Виктимология</w:t>
            </w:r>
            <w:proofErr w:type="spellEnd"/>
            <w:r w:rsidRPr="00C55D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C55D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девиантная</w:t>
            </w:r>
            <w:proofErr w:type="spellEnd"/>
            <w:r w:rsidRPr="00C55D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5D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виктимность</w:t>
            </w:r>
            <w:proofErr w:type="spellEnd"/>
            <w:r w:rsidRPr="00C55D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личности</w:t>
            </w:r>
          </w:p>
        </w:tc>
      </w:tr>
      <w:tr w:rsidR="00912530" w:rsidRPr="00C17EAC" w14:paraId="04119DBA" w14:textId="77777777" w:rsidTr="00CE7097">
        <w:tc>
          <w:tcPr>
            <w:tcW w:w="960" w:type="dxa"/>
            <w:shd w:val="clear" w:color="auto" w:fill="auto"/>
          </w:tcPr>
          <w:p w14:paraId="02DB4C97" w14:textId="3C1366DC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F54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215E492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98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81" w:type="dxa"/>
            <w:shd w:val="clear" w:color="auto" w:fill="auto"/>
          </w:tcPr>
          <w:p w14:paraId="58B2AB4E" w14:textId="64E08ECE" w:rsidR="00B009C1" w:rsidRPr="00B009C1" w:rsidRDefault="00912530" w:rsidP="00B009C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определение</w:t>
            </w:r>
          </w:p>
          <w:p w14:paraId="1F456DFC" w14:textId="77777777" w:rsidR="00E46981" w:rsidRDefault="00E46981" w:rsidP="00537BF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C17E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стойчивое свойство личности быть жертвой обстоятельств, преступлений чаще, чем другие люди, или в тех условиях, которые для бо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льшинства являются нейтральными в психологии определяется как </w:t>
            </w:r>
            <w:r w:rsidR="00772A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____________.</w:t>
            </w:r>
          </w:p>
          <w:p w14:paraId="0CEE72DC" w14:textId="12D8B932" w:rsidR="00772A6D" w:rsidRPr="00C17EAC" w:rsidRDefault="00772A6D" w:rsidP="00772A6D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auto"/>
          </w:tcPr>
          <w:p w14:paraId="32B926C8" w14:textId="77777777" w:rsidR="00E46981" w:rsidRPr="00C17EAC" w:rsidRDefault="00E46981" w:rsidP="00537BF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виктимность</w:t>
            </w:r>
            <w:proofErr w:type="spellEnd"/>
          </w:p>
        </w:tc>
      </w:tr>
      <w:tr w:rsidR="00E46981" w:rsidRPr="00900FD2" w14:paraId="54BD05A2" w14:textId="77777777" w:rsidTr="00912530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2DC9E98" w14:textId="77777777" w:rsidR="00E46981" w:rsidRPr="00900FD2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10. Профессиональные девиации сотрудников СК России</w:t>
            </w:r>
          </w:p>
        </w:tc>
      </w:tr>
      <w:tr w:rsidR="00912530" w14:paraId="39B25E9A" w14:textId="77777777" w:rsidTr="00772A6D">
        <w:trPr>
          <w:trHeight w:val="2712"/>
        </w:trPr>
        <w:tc>
          <w:tcPr>
            <w:tcW w:w="960" w:type="dxa"/>
            <w:shd w:val="clear" w:color="auto" w:fill="auto"/>
          </w:tcPr>
          <w:p w14:paraId="728DFE93" w14:textId="61BA5061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  <w:r w:rsidR="006F54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C6C4EBA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98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81" w:type="dxa"/>
            <w:shd w:val="clear" w:color="auto" w:fill="auto"/>
          </w:tcPr>
          <w:p w14:paraId="05AA42BA" w14:textId="13570AE6" w:rsidR="00B009C1" w:rsidRPr="00B009C1" w:rsidRDefault="00912530" w:rsidP="00B009C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определение</w:t>
            </w:r>
          </w:p>
          <w:p w14:paraId="72152330" w14:textId="7B1014E7" w:rsidR="00E46981" w:rsidRPr="00035E4F" w:rsidRDefault="00E46981" w:rsidP="00537BF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5E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Результат взаимодействия личности субъекта профессиональной деятельности и профессиональной среды, негативно сказывающийся на развитии его личности, продуктивности труда и взаимодействии с другими участниками этого процесса в психологии девиантного поведен</w:t>
            </w:r>
            <w:r w:rsidR="00B009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ия</w:t>
            </w:r>
            <w:r w:rsidR="00772A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="00B009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определяется как</w:t>
            </w:r>
            <w:r w:rsidR="00772A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____________.</w:t>
            </w:r>
          </w:p>
        </w:tc>
        <w:tc>
          <w:tcPr>
            <w:tcW w:w="2403" w:type="dxa"/>
            <w:shd w:val="clear" w:color="auto" w:fill="auto"/>
          </w:tcPr>
          <w:p w14:paraId="2FF3DEAD" w14:textId="77777777" w:rsidR="00E46981" w:rsidRDefault="00E46981" w:rsidP="00537BF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профессиональные деструкции</w:t>
            </w:r>
          </w:p>
        </w:tc>
      </w:tr>
    </w:tbl>
    <w:p w14:paraId="7F16FB83" w14:textId="39D8BA5F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49E0F461" w14:textId="002ABDC0" w:rsidR="004C2E3F" w:rsidRPr="009C7DD1" w:rsidRDefault="004C2E3F" w:rsidP="004C2E3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7DD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ЗАДАНИЯ ОТКРЫТОГО ТИПА С РАЗВЕРНУТЫМ ОТВЕТОМ</w:t>
      </w:r>
    </w:p>
    <w:p w14:paraId="02BE121F" w14:textId="77777777" w:rsidR="009C7DD1" w:rsidRDefault="009C7DD1" w:rsidP="009C7DD1">
      <w:pPr>
        <w:spacing w:after="0" w:line="12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4536"/>
        <w:gridCol w:w="4104"/>
      </w:tblGrid>
      <w:tr w:rsidR="00E46981" w:rsidRPr="00842AF1" w14:paraId="506B1A9E" w14:textId="77777777" w:rsidTr="00D374C3">
        <w:trPr>
          <w:cantSplit/>
          <w:trHeight w:val="3169"/>
        </w:trPr>
        <w:tc>
          <w:tcPr>
            <w:tcW w:w="704" w:type="dxa"/>
            <w:shd w:val="clear" w:color="auto" w:fill="auto"/>
            <w:textDirection w:val="btLr"/>
          </w:tcPr>
          <w:p w14:paraId="66313361" w14:textId="77777777" w:rsidR="00E46981" w:rsidRPr="008042B4" w:rsidRDefault="00E46981" w:rsidP="00537BF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88D007C" w14:textId="68BD343D" w:rsidR="00E46981" w:rsidRPr="00C377E5" w:rsidRDefault="00E46981" w:rsidP="00537BF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  <w:r w:rsidR="008032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задания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4584C45" w14:textId="77777777" w:rsidR="00E46981" w:rsidRPr="00842AF1" w:rsidRDefault="00E46981" w:rsidP="00537BF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4104" w:type="dxa"/>
            <w:shd w:val="clear" w:color="auto" w:fill="auto"/>
            <w:vAlign w:val="center"/>
          </w:tcPr>
          <w:p w14:paraId="6A72C7E2" w14:textId="77777777" w:rsidR="00E46981" w:rsidRPr="00842AF1" w:rsidRDefault="00E46981" w:rsidP="00537BF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E46981" w:rsidRPr="0055688D" w14:paraId="00BF7E8D" w14:textId="77777777" w:rsidTr="009C7DD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7E9005B" w14:textId="77777777" w:rsidR="00E46981" w:rsidRPr="0055688D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Детерминация отклоняющегося поведения</w:t>
            </w:r>
          </w:p>
        </w:tc>
      </w:tr>
      <w:tr w:rsidR="00E46981" w14:paraId="7A2CD6F6" w14:textId="77777777" w:rsidTr="00D374C3">
        <w:tc>
          <w:tcPr>
            <w:tcW w:w="704" w:type="dxa"/>
            <w:shd w:val="clear" w:color="auto" w:fill="auto"/>
          </w:tcPr>
          <w:p w14:paraId="4D669262" w14:textId="5551352A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F54D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30A850D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66CCA56F" w14:textId="043A0826" w:rsidR="009C7DD1" w:rsidRPr="009C7DD1" w:rsidRDefault="009C7DD1" w:rsidP="00537BF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7D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759F4C04" w14:textId="427D9512" w:rsidR="00E46981" w:rsidRDefault="00E46981" w:rsidP="00537B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чем заключается сущность такого состояния общества как аномия? Кто из ученых ввел термин аномия?</w:t>
            </w:r>
          </w:p>
          <w:p w14:paraId="7B341EE0" w14:textId="77777777" w:rsidR="00E46981" w:rsidRPr="00A15939" w:rsidRDefault="00E46981" w:rsidP="00537B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shd w:val="clear" w:color="auto" w:fill="auto"/>
          </w:tcPr>
          <w:p w14:paraId="19916719" w14:textId="77777777" w:rsidR="00E46981" w:rsidRDefault="00E46981" w:rsidP="009C7DD1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Сущность такого состояния общества как аномия заключается в том, что прежняя система норм и ценностей общества разрушена, а замена еще не сформирована. Термин аномия ввел Эмиль Дюркгейм /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Э.Дюркгейм</w:t>
            </w:r>
            <w:proofErr w:type="spellEnd"/>
          </w:p>
        </w:tc>
      </w:tr>
      <w:tr w:rsidR="00E46981" w:rsidRPr="00C377E5" w14:paraId="131DAEED" w14:textId="77777777" w:rsidTr="009C7DD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53F9401" w14:textId="77777777" w:rsidR="00E46981" w:rsidRPr="00C377E5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Структура и типы девиантного поведения</w:t>
            </w:r>
          </w:p>
        </w:tc>
      </w:tr>
      <w:tr w:rsidR="00E46981" w14:paraId="107095AA" w14:textId="77777777" w:rsidTr="00D374C3">
        <w:tc>
          <w:tcPr>
            <w:tcW w:w="704" w:type="dxa"/>
            <w:shd w:val="clear" w:color="auto" w:fill="auto"/>
          </w:tcPr>
          <w:p w14:paraId="74CC754A" w14:textId="64E327A1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F54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2BC84C0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4536" w:type="dxa"/>
            <w:shd w:val="clear" w:color="auto" w:fill="auto"/>
          </w:tcPr>
          <w:p w14:paraId="091461DE" w14:textId="77777777" w:rsidR="009C7DD1" w:rsidRPr="009C7DD1" w:rsidRDefault="009C7DD1" w:rsidP="009C7DD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7D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753DB71A" w14:textId="77777777" w:rsidR="00E46981" w:rsidRPr="0085471D" w:rsidRDefault="00E46981" w:rsidP="00537B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Какие особенности личности традиционно относят к</w:t>
            </w:r>
            <w:r w:rsidRPr="00854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временным неустойчивым формам психосоциальной дезадаптации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? Для каких возрастов это характерно?</w:t>
            </w:r>
          </w:p>
          <w:p w14:paraId="5BA65C3A" w14:textId="77777777" w:rsidR="00E46981" w:rsidRDefault="00E46981" w:rsidP="00537B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shd w:val="clear" w:color="auto" w:fill="auto"/>
          </w:tcPr>
          <w:p w14:paraId="182CF99C" w14:textId="77777777" w:rsidR="00E46981" w:rsidRDefault="00E46981" w:rsidP="009C7DD1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854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временным неустойчивым формам психосоциальной дезадаптации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традиционно </w:t>
            </w:r>
            <w:r w:rsidRPr="0085471D">
              <w:rPr>
                <w:rFonts w:ascii="Times New Roman" w:eastAsia="Calibri" w:hAnsi="Times New Roman" w:cs="Times New Roman"/>
                <w:sz w:val="24"/>
                <w:szCs w:val="24"/>
              </w:rPr>
              <w:t>психофизиологические половозрастные особенности отдельных кризисн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ых периодов развития. Это характерно для детского и подросткового возраста</w:t>
            </w:r>
          </w:p>
        </w:tc>
      </w:tr>
      <w:tr w:rsidR="00E46981" w:rsidRPr="0055688D" w14:paraId="54BA5D73" w14:textId="77777777" w:rsidTr="009C7DD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A2A52E1" w14:textId="77777777" w:rsidR="00E46981" w:rsidRPr="0055688D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Агрессия и агрессивное поведение</w:t>
            </w:r>
          </w:p>
        </w:tc>
      </w:tr>
      <w:tr w:rsidR="00E46981" w14:paraId="0DBAD58E" w14:textId="77777777" w:rsidTr="00D374C3">
        <w:tc>
          <w:tcPr>
            <w:tcW w:w="704" w:type="dxa"/>
            <w:shd w:val="clear" w:color="auto" w:fill="auto"/>
          </w:tcPr>
          <w:p w14:paraId="0C9FEB35" w14:textId="7042500B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F54D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E0F0F57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74DBF573" w14:textId="77777777" w:rsidR="009C7DD1" w:rsidRPr="009C7DD1" w:rsidRDefault="009C7DD1" w:rsidP="009C7DD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7D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2CC7A8F" w14:textId="77777777" w:rsidR="00E46981" w:rsidRPr="008042B4" w:rsidRDefault="00E46981" w:rsidP="00537BFB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Какие пять основных видов агрессии выделяют в психологии девиантного поведения? Кто является авторами этой типологии?</w:t>
            </w:r>
          </w:p>
        </w:tc>
        <w:tc>
          <w:tcPr>
            <w:tcW w:w="4104" w:type="dxa"/>
            <w:shd w:val="clear" w:color="auto" w:fill="auto"/>
          </w:tcPr>
          <w:p w14:paraId="5525FE66" w14:textId="77777777" w:rsidR="009C7DD1" w:rsidRDefault="00E46981" w:rsidP="009C7DD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психологии девиантного поведения </w:t>
            </w:r>
            <w:r w:rsidRPr="00E378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выделяют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следующие </w:t>
            </w:r>
            <w:r w:rsidRPr="00E378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видов агрессии: </w:t>
            </w:r>
          </w:p>
          <w:p w14:paraId="134CAECD" w14:textId="77777777" w:rsidR="009C7DD1" w:rsidRDefault="00E46981" w:rsidP="009C7DD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8C6">
              <w:rPr>
                <w:rFonts w:ascii="Times New Roman" w:eastAsia="Calibri" w:hAnsi="Times New Roman" w:cs="Times New Roman"/>
                <w:sz w:val="24"/>
                <w:szCs w:val="24"/>
              </w:rPr>
              <w:t>1) физи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ческая агрессия; </w:t>
            </w:r>
          </w:p>
          <w:p w14:paraId="536D9331" w14:textId="77777777" w:rsidR="009C7DD1" w:rsidRDefault="00E46981" w:rsidP="009C7DD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2) косвенная агрессия</w:t>
            </w:r>
            <w:r w:rsidRPr="00E378C6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F8B1A40" w14:textId="77777777" w:rsidR="009C7DD1" w:rsidRDefault="00E46981" w:rsidP="009C7DD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 раздражение; </w:t>
            </w:r>
          </w:p>
          <w:p w14:paraId="1F0F9FED" w14:textId="77777777" w:rsidR="009C7DD1" w:rsidRDefault="00E46981" w:rsidP="009C7DD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4) негативизм</w:t>
            </w:r>
            <w:r w:rsidRPr="00E378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</w:p>
          <w:p w14:paraId="79079CC1" w14:textId="77777777" w:rsidR="009C7DD1" w:rsidRDefault="00E46981" w:rsidP="009C7DD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8C6">
              <w:rPr>
                <w:rFonts w:ascii="Times New Roman" w:eastAsia="Calibri" w:hAnsi="Times New Roman" w:cs="Times New Roman"/>
                <w:sz w:val="24"/>
                <w:szCs w:val="24"/>
              </w:rPr>
              <w:t>5) вербальная агрессия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0986A6D4" w14:textId="5D6EA6F3" w:rsidR="00E46981" w:rsidRDefault="00E46981" w:rsidP="009C7DD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Авторами этой типологии являются А.</w:t>
            </w:r>
            <w:r w:rsidRPr="00E378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78C6">
              <w:rPr>
                <w:rFonts w:ascii="Times New Roman" w:eastAsia="Calibri" w:hAnsi="Times New Roman" w:cs="Times New Roman"/>
                <w:sz w:val="24"/>
                <w:szCs w:val="24"/>
              </w:rPr>
              <w:t>Басс</w:t>
            </w:r>
            <w:proofErr w:type="spellEnd"/>
            <w:r w:rsidRPr="00E378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А. </w:t>
            </w:r>
            <w:proofErr w:type="spellStart"/>
            <w:r w:rsidRPr="00E378C6">
              <w:rPr>
                <w:rFonts w:ascii="Times New Roman" w:eastAsia="Calibri" w:hAnsi="Times New Roman" w:cs="Times New Roman"/>
                <w:sz w:val="24"/>
                <w:szCs w:val="24"/>
              </w:rPr>
              <w:t>Дарки</w:t>
            </w:r>
            <w:proofErr w:type="spellEnd"/>
          </w:p>
        </w:tc>
      </w:tr>
      <w:tr w:rsidR="00E46981" w:rsidRPr="00922286" w14:paraId="25508FD4" w14:textId="77777777" w:rsidTr="009C7DD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39F6773" w14:textId="77777777" w:rsidR="00E46981" w:rsidRPr="00922286" w:rsidRDefault="00E46981" w:rsidP="00537BF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6. </w:t>
            </w:r>
            <w:proofErr w:type="spellStart"/>
            <w:r w:rsidRPr="00014A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Аутоагрессивное</w:t>
            </w:r>
            <w:proofErr w:type="spellEnd"/>
            <w:r w:rsidRPr="00014A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поведение</w:t>
            </w:r>
          </w:p>
        </w:tc>
      </w:tr>
      <w:tr w:rsidR="00E46981" w14:paraId="2017D06C" w14:textId="77777777" w:rsidTr="00D374C3">
        <w:tc>
          <w:tcPr>
            <w:tcW w:w="704" w:type="dxa"/>
            <w:shd w:val="clear" w:color="auto" w:fill="auto"/>
          </w:tcPr>
          <w:p w14:paraId="1EAA84D2" w14:textId="39B15EF2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F54D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EB626BD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16347551" w14:textId="77777777" w:rsidR="009C7DD1" w:rsidRPr="009C7DD1" w:rsidRDefault="009C7DD1" w:rsidP="009C7DD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7D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7CF8C7D8" w14:textId="77777777" w:rsidR="00E46981" w:rsidRDefault="00E46981" w:rsidP="00537BF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Какие типы суицидального поведения выделяет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Э.Дюркгейм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Раскройте суть одного из них</w:t>
            </w:r>
          </w:p>
          <w:p w14:paraId="6F17A998" w14:textId="77777777" w:rsidR="00E46981" w:rsidRDefault="00E46981" w:rsidP="00537BF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9D21D6F" w14:textId="77777777" w:rsidR="00E46981" w:rsidRDefault="00E46981" w:rsidP="00537BF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CC016DA" w14:textId="77777777" w:rsidR="00E46981" w:rsidRPr="003D413E" w:rsidRDefault="00E46981" w:rsidP="00537BF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4" w:type="dxa"/>
            <w:shd w:val="clear" w:color="auto" w:fill="auto"/>
          </w:tcPr>
          <w:p w14:paraId="40394F7C" w14:textId="44A61AB0" w:rsidR="00E46981" w:rsidRDefault="00E46981" w:rsidP="009C7DD1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Э.</w:t>
            </w:r>
            <w:r w:rsidR="009C7D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Дюркгейм выделяет следующие типы суицидального поведения: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аномическое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альтруистическое, эгоистическое.</w:t>
            </w:r>
          </w:p>
          <w:p w14:paraId="71AB1AEA" w14:textId="77777777" w:rsidR="00E46981" w:rsidRDefault="00E46981" w:rsidP="009C7DD1">
            <w:pPr>
              <w:tabs>
                <w:tab w:val="left" w:pos="1575"/>
              </w:tabs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347F2A" w14:textId="77777777" w:rsidR="00E46981" w:rsidRDefault="00E46981" w:rsidP="009C7DD1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Аномическое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связанно</w:t>
            </w:r>
            <w:r w:rsidRPr="003D41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кризисными ситуация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 в жизни, личными трагедиями</w:t>
            </w:r>
          </w:p>
          <w:p w14:paraId="14FF475A" w14:textId="77777777" w:rsidR="00E46981" w:rsidRDefault="00E46981" w:rsidP="009C7DD1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</w:p>
          <w:p w14:paraId="2060FA0D" w14:textId="77777777" w:rsidR="00E46981" w:rsidRPr="003D413E" w:rsidRDefault="00E46981" w:rsidP="009C7DD1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Альтруистическое» </w:t>
            </w:r>
            <w:r w:rsidRPr="003D413E">
              <w:rPr>
                <w:rFonts w:ascii="Times New Roman" w:eastAsia="Calibri" w:hAnsi="Times New Roman" w:cs="Times New Roman"/>
                <w:sz w:val="24"/>
                <w:szCs w:val="24"/>
              </w:rPr>
              <w:t>совершае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тся</w:t>
            </w:r>
            <w:r w:rsidRPr="003D41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ради блага других людей </w:t>
            </w:r>
          </w:p>
          <w:p w14:paraId="43657A99" w14:textId="77777777" w:rsidR="00E46981" w:rsidRDefault="00E46981" w:rsidP="009C7DD1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</w:p>
          <w:p w14:paraId="271D0A10" w14:textId="77777777" w:rsidR="00E46981" w:rsidRDefault="00E46981" w:rsidP="009C7DD1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</w:t>
            </w:r>
            <w:r w:rsidRPr="003D413E">
              <w:rPr>
                <w:rFonts w:ascii="Times New Roman" w:eastAsia="Calibri" w:hAnsi="Times New Roman" w:cs="Times New Roman"/>
                <w:sz w:val="24"/>
                <w:szCs w:val="24"/>
              </w:rPr>
              <w:t>гоистическое», обусловленное конфликтом, формирующимся в связи с неприемлемостью для конкретного индивида социальных требований, норм поведения.</w:t>
            </w:r>
          </w:p>
        </w:tc>
      </w:tr>
      <w:tr w:rsidR="00E46981" w14:paraId="3582E125" w14:textId="77777777" w:rsidTr="009C7DD1">
        <w:trPr>
          <w:trHeight w:val="144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4CA37316" w14:textId="77777777" w:rsidR="00E46981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7DD1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lastRenderedPageBreak/>
              <w:t xml:space="preserve">Тема 7. </w:t>
            </w:r>
            <w:proofErr w:type="spellStart"/>
            <w:r w:rsidRPr="009C7DD1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>Аддиктивное</w:t>
            </w:r>
            <w:proofErr w:type="spellEnd"/>
            <w:r w:rsidRPr="009C7DD1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 xml:space="preserve"> поведение</w:t>
            </w:r>
          </w:p>
        </w:tc>
      </w:tr>
      <w:tr w:rsidR="00E46981" w:rsidRPr="00B96856" w14:paraId="7B33D37E" w14:textId="77777777" w:rsidTr="00D374C3">
        <w:trPr>
          <w:trHeight w:val="144"/>
        </w:trPr>
        <w:tc>
          <w:tcPr>
            <w:tcW w:w="704" w:type="dxa"/>
            <w:shd w:val="clear" w:color="auto" w:fill="auto"/>
          </w:tcPr>
          <w:p w14:paraId="79040D39" w14:textId="7EF2B08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F54D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B7C3A2C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98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33EC44C5" w14:textId="77777777" w:rsidR="009C7DD1" w:rsidRPr="009C7DD1" w:rsidRDefault="009C7DD1" w:rsidP="009C7DD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7D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7D06434" w14:textId="40C9C110" w:rsidR="00E46981" w:rsidRPr="006A346B" w:rsidRDefault="00E46981" w:rsidP="009C7DD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Перечислите пять этапов развития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аддикции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Раскройте сущность </w:t>
            </w:r>
            <w:r w:rsidR="009C7D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этапа «</w:t>
            </w:r>
            <w:proofErr w:type="spellStart"/>
            <w:r w:rsidR="009C7D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аддиктивного</w:t>
            </w:r>
            <w:proofErr w:type="spellEnd"/>
            <w:r w:rsidR="009C7D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ритма»</w:t>
            </w:r>
          </w:p>
        </w:tc>
        <w:tc>
          <w:tcPr>
            <w:tcW w:w="4104" w:type="dxa"/>
            <w:shd w:val="clear" w:color="auto" w:fill="auto"/>
          </w:tcPr>
          <w:p w14:paraId="70A0FDE6" w14:textId="5629C8CB" w:rsidR="00E46981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Пять этапов развития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аддикции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1C0902CB" w14:textId="7A7B3EFC" w:rsidR="009C7DD1" w:rsidRDefault="009C7DD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– этап первых проб</w:t>
            </w:r>
          </w:p>
          <w:p w14:paraId="0F59713B" w14:textId="4C064007" w:rsidR="00E46981" w:rsidRPr="009C7DD1" w:rsidRDefault="009C7DD1" w:rsidP="00665FB4">
            <w:pPr>
              <w:pStyle w:val="a3"/>
              <w:numPr>
                <w:ilvl w:val="0"/>
                <w:numId w:val="37"/>
              </w:num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7D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9C7DD1">
              <w:rPr>
                <w:rFonts w:ascii="Times New Roman" w:eastAsia="Calibri" w:hAnsi="Times New Roman" w:cs="Times New Roman"/>
                <w:sz w:val="24"/>
                <w:szCs w:val="24"/>
              </w:rPr>
              <w:t>этап «</w:t>
            </w:r>
            <w:proofErr w:type="spellStart"/>
            <w:r w:rsidRPr="009C7DD1">
              <w:rPr>
                <w:rFonts w:ascii="Times New Roman" w:eastAsia="Calibri" w:hAnsi="Times New Roman" w:cs="Times New Roman"/>
                <w:sz w:val="24"/>
                <w:szCs w:val="24"/>
              </w:rPr>
              <w:t>аддиктивного</w:t>
            </w:r>
            <w:proofErr w:type="spellEnd"/>
            <w:r w:rsidRPr="009C7D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ритма»</w:t>
            </w:r>
          </w:p>
          <w:p w14:paraId="1FE8318D" w14:textId="77777777" w:rsidR="009C7DD1" w:rsidRDefault="009C7DD1" w:rsidP="009C7DD1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3 - </w:t>
            </w:r>
            <w:r w:rsidR="00E46981" w:rsidRPr="009C7D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этап явного </w:t>
            </w:r>
            <w:proofErr w:type="spellStart"/>
            <w:r w:rsidR="00E46981" w:rsidRPr="009C7DD1">
              <w:rPr>
                <w:rFonts w:ascii="Times New Roman" w:eastAsia="Calibri" w:hAnsi="Times New Roman" w:cs="Times New Roman"/>
                <w:sz w:val="24"/>
                <w:szCs w:val="24"/>
              </w:rPr>
              <w:t>аддиктивного</w:t>
            </w:r>
            <w:proofErr w:type="spellEnd"/>
            <w:r w:rsidR="00E46981" w:rsidRPr="009C7D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поведения</w:t>
            </w:r>
          </w:p>
          <w:p w14:paraId="0C55F297" w14:textId="1BCBC0D5" w:rsidR="00E46981" w:rsidRPr="009C7DD1" w:rsidRDefault="009C7DD1" w:rsidP="009C7DD1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4 -</w:t>
            </w:r>
            <w:r w:rsidRPr="009C7D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46981" w:rsidRPr="009C7DD1">
              <w:rPr>
                <w:rFonts w:ascii="Times New Roman" w:eastAsia="Calibri" w:hAnsi="Times New Roman" w:cs="Times New Roman"/>
                <w:sz w:val="24"/>
                <w:szCs w:val="24"/>
              </w:rPr>
              <w:t>этап физической зависимости</w:t>
            </w:r>
          </w:p>
          <w:p w14:paraId="584850EA" w14:textId="22BD7214" w:rsidR="00E46981" w:rsidRPr="009C7DD1" w:rsidRDefault="009C7DD1" w:rsidP="009C7DD1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5 - </w:t>
            </w:r>
            <w:r w:rsidR="00E46981" w:rsidRPr="009C7DD1">
              <w:rPr>
                <w:rFonts w:ascii="Times New Roman" w:eastAsia="Calibri" w:hAnsi="Times New Roman" w:cs="Times New Roman"/>
                <w:sz w:val="24"/>
                <w:szCs w:val="24"/>
              </w:rPr>
              <w:t>этап полной физической и психической деградации</w:t>
            </w:r>
          </w:p>
          <w:p w14:paraId="6954F47A" w14:textId="77777777" w:rsidR="00E46981" w:rsidRPr="00B96856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Этап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аддиктивного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ритма» - это этап, на </w:t>
            </w:r>
            <w:r w:rsidRPr="00B968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котором учащаются эпизоды </w:t>
            </w:r>
            <w:proofErr w:type="spellStart"/>
            <w:r w:rsidRPr="00B96856">
              <w:rPr>
                <w:rFonts w:ascii="Times New Roman" w:eastAsia="Calibri" w:hAnsi="Times New Roman" w:cs="Times New Roman"/>
                <w:sz w:val="24"/>
                <w:szCs w:val="24"/>
              </w:rPr>
              <w:t>аддикции</w:t>
            </w:r>
            <w:proofErr w:type="spellEnd"/>
            <w:r w:rsidRPr="00B968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вырабатывается соответствующая привычка</w:t>
            </w:r>
          </w:p>
        </w:tc>
      </w:tr>
      <w:tr w:rsidR="00E46981" w:rsidRPr="00C55D55" w14:paraId="1D54089B" w14:textId="77777777" w:rsidTr="009C7DD1">
        <w:trPr>
          <w:trHeight w:val="144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0E458D8D" w14:textId="77777777" w:rsidR="00E46981" w:rsidRPr="00C55D55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7DD1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 xml:space="preserve">Тема 8. </w:t>
            </w:r>
            <w:proofErr w:type="spellStart"/>
            <w:r w:rsidRPr="009C7DD1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>Виктимология</w:t>
            </w:r>
            <w:proofErr w:type="spellEnd"/>
            <w:r w:rsidRPr="009C7DD1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 xml:space="preserve"> и </w:t>
            </w:r>
            <w:proofErr w:type="spellStart"/>
            <w:r w:rsidRPr="009C7DD1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>девиантная</w:t>
            </w:r>
            <w:proofErr w:type="spellEnd"/>
            <w:r w:rsidRPr="009C7DD1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 xml:space="preserve"> </w:t>
            </w:r>
            <w:proofErr w:type="spellStart"/>
            <w:r w:rsidRPr="009C7DD1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>виктимность</w:t>
            </w:r>
            <w:proofErr w:type="spellEnd"/>
            <w:r w:rsidRPr="009C7DD1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 xml:space="preserve"> личности</w:t>
            </w:r>
          </w:p>
        </w:tc>
      </w:tr>
      <w:tr w:rsidR="00E46981" w:rsidRPr="00C17EAC" w14:paraId="6803DC93" w14:textId="77777777" w:rsidTr="00D374C3">
        <w:trPr>
          <w:trHeight w:val="144"/>
        </w:trPr>
        <w:tc>
          <w:tcPr>
            <w:tcW w:w="704" w:type="dxa"/>
            <w:shd w:val="clear" w:color="auto" w:fill="auto"/>
          </w:tcPr>
          <w:p w14:paraId="3BDAE67E" w14:textId="68102B76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F54D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7C954DA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98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26DF714D" w14:textId="77777777" w:rsidR="009C7DD1" w:rsidRPr="009C7DD1" w:rsidRDefault="009C7DD1" w:rsidP="009C7DD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7D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1C90A4E" w14:textId="77777777" w:rsidR="00E46981" w:rsidRPr="00C17EAC" w:rsidRDefault="00E46981" w:rsidP="00537BF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7E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Сколько основополагающих свойств </w:t>
            </w:r>
            <w:proofErr w:type="spellStart"/>
            <w:r w:rsidRPr="00C17E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виктимной</w:t>
            </w:r>
            <w:proofErr w:type="spellEnd"/>
            <w:r w:rsidRPr="00C17E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личности выделяет отечественный психолог И.Г. Малкина-</w:t>
            </w:r>
            <w:proofErr w:type="gramStart"/>
            <w:r w:rsidRPr="00C17E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Пых</w:t>
            </w:r>
            <w:proofErr w:type="gramEnd"/>
            <w:r w:rsidRPr="00C17E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? Перечислите не менее двух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основополагающих </w:t>
            </w:r>
            <w:r w:rsidRPr="00C17E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свойств </w:t>
            </w:r>
            <w:proofErr w:type="spellStart"/>
            <w:r w:rsidRPr="00C17E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виктимной</w:t>
            </w:r>
            <w:proofErr w:type="spellEnd"/>
            <w:r w:rsidRPr="00C17E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личности, предложенных ею</w:t>
            </w:r>
          </w:p>
        </w:tc>
        <w:tc>
          <w:tcPr>
            <w:tcW w:w="4104" w:type="dxa"/>
            <w:shd w:val="clear" w:color="auto" w:fill="auto"/>
          </w:tcPr>
          <w:p w14:paraId="789D4DBD" w14:textId="77777777" w:rsidR="00E46981" w:rsidRPr="00C17EAC" w:rsidRDefault="00E46981" w:rsidP="00537BF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7E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И.Г. Малкина-Пых выделяет три основополагающих свойства </w:t>
            </w:r>
            <w:proofErr w:type="spellStart"/>
            <w:r w:rsidRPr="00C17E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виктимной</w:t>
            </w:r>
            <w:proofErr w:type="spellEnd"/>
            <w:r w:rsidRPr="00C17E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личности.</w:t>
            </w:r>
          </w:p>
          <w:p w14:paraId="45BC5215" w14:textId="77777777" w:rsidR="00E46981" w:rsidRPr="00C17EAC" w:rsidRDefault="00E46981" w:rsidP="00537BF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7E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Основополагающие свойств </w:t>
            </w:r>
            <w:proofErr w:type="spellStart"/>
            <w:r w:rsidRPr="00C17E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виктимной</w:t>
            </w:r>
            <w:proofErr w:type="spellEnd"/>
            <w:r w:rsidRPr="00C17E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личности:</w:t>
            </w:r>
          </w:p>
          <w:p w14:paraId="64A5C45F" w14:textId="77777777" w:rsidR="00E46981" w:rsidRPr="00C17EAC" w:rsidRDefault="00E46981" w:rsidP="00537BF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7E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• уход от принятия решений и возложения на себя ответственности за них;</w:t>
            </w:r>
          </w:p>
          <w:p w14:paraId="466B5B0F" w14:textId="77777777" w:rsidR="00E46981" w:rsidRPr="00C17EAC" w:rsidRDefault="00E46981" w:rsidP="00537BF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7E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• зависимость от окружающих людей;</w:t>
            </w:r>
          </w:p>
          <w:p w14:paraId="1F913388" w14:textId="77777777" w:rsidR="00E46981" w:rsidRDefault="00E46981" w:rsidP="00537BF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7E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• низкий уровень знаний о себе и низкий уровень </w:t>
            </w:r>
            <w:proofErr w:type="spellStart"/>
            <w:r w:rsidRPr="00C17E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самопринятия</w:t>
            </w:r>
            <w:proofErr w:type="spellEnd"/>
          </w:p>
          <w:p w14:paraId="20729D28" w14:textId="77777777" w:rsidR="00E46981" w:rsidRPr="00C17EAC" w:rsidRDefault="00E46981" w:rsidP="00537BF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(перечисление двух и более из них является правильным ответом)</w:t>
            </w:r>
          </w:p>
        </w:tc>
      </w:tr>
      <w:tr w:rsidR="00E46981" w14:paraId="4D8A2A76" w14:textId="77777777" w:rsidTr="009C7DD1">
        <w:trPr>
          <w:trHeight w:val="144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7731D375" w14:textId="77777777" w:rsidR="00E46981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7DD1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>Тема 9.</w:t>
            </w:r>
            <w:r w:rsidRPr="00900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C7DD1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>Гендерные, возрастные и профессиональные варианты девиантного поведения</w:t>
            </w:r>
          </w:p>
        </w:tc>
      </w:tr>
      <w:tr w:rsidR="00E46981" w:rsidRPr="005C3A82" w14:paraId="66135189" w14:textId="77777777" w:rsidTr="00D374C3">
        <w:trPr>
          <w:trHeight w:val="144"/>
        </w:trPr>
        <w:tc>
          <w:tcPr>
            <w:tcW w:w="704" w:type="dxa"/>
            <w:shd w:val="clear" w:color="auto" w:fill="auto"/>
          </w:tcPr>
          <w:p w14:paraId="488BCD8E" w14:textId="4E92F442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F54D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6598E83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98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3DC67D2E" w14:textId="77777777" w:rsidR="009C7DD1" w:rsidRPr="009C7DD1" w:rsidRDefault="009C7DD1" w:rsidP="009C7DD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7D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4BD0DD6" w14:textId="77777777" w:rsidR="00E46981" w:rsidRPr="00114D82" w:rsidRDefault="00E46981" w:rsidP="00537BF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Что понимается под возрастной поведенческой нормой в психологии девиантного поведения? Перечислите не менее трех особенностей поведения и деятельности индивида, которые необходимо учитывать при оценке возрастной нормы</w:t>
            </w:r>
          </w:p>
        </w:tc>
        <w:tc>
          <w:tcPr>
            <w:tcW w:w="4104" w:type="dxa"/>
            <w:shd w:val="clear" w:color="auto" w:fill="auto"/>
          </w:tcPr>
          <w:p w14:paraId="03C880D8" w14:textId="77777777" w:rsidR="00E46981" w:rsidRDefault="00E46981" w:rsidP="009C7DD1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D82">
              <w:rPr>
                <w:rFonts w:ascii="Times New Roman" w:eastAsia="Calibri" w:hAnsi="Times New Roman" w:cs="Times New Roman"/>
                <w:sz w:val="24"/>
                <w:szCs w:val="24"/>
              </w:rPr>
              <w:t>Под возрастной поведенческой нормой понимается модель поведения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14D82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соответствующ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Pr="00114D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определенному возрасту.</w:t>
            </w:r>
            <w:r>
              <w:t xml:space="preserve"> </w:t>
            </w:r>
            <w:r w:rsidRPr="005C3A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процессе оценки возрастной нормы анализируются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следующие особенности поведения и </w:t>
            </w:r>
            <w:r w:rsidRPr="005C3A82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  <w:p w14:paraId="3E03977D" w14:textId="77777777" w:rsidR="00E46981" w:rsidRPr="005C3A82" w:rsidRDefault="00E46981" w:rsidP="009C7DD1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3A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коммуникативный стиль </w:t>
            </w:r>
          </w:p>
          <w:p w14:paraId="2AD77904" w14:textId="77777777" w:rsidR="00E46981" w:rsidRDefault="00E46981" w:rsidP="009C7DD1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3A82">
              <w:rPr>
                <w:rFonts w:ascii="Times New Roman" w:eastAsia="Calibri" w:hAnsi="Times New Roman" w:cs="Times New Roman"/>
                <w:sz w:val="24"/>
                <w:szCs w:val="24"/>
              </w:rPr>
              <w:t>2) особенности саморегуляции поведения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особенности волевой саморегуляции поведения</w:t>
            </w:r>
          </w:p>
          <w:p w14:paraId="274A69CB" w14:textId="77777777" w:rsidR="00E46981" w:rsidRDefault="00E46981" w:rsidP="009C7DD1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3A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 интеллектуальные особенности </w:t>
            </w:r>
          </w:p>
          <w:p w14:paraId="6CC95454" w14:textId="77777777" w:rsidR="00E46981" w:rsidRPr="005C3A82" w:rsidRDefault="00E46981" w:rsidP="009C7DD1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4) эмоциональные особенности</w:t>
            </w:r>
          </w:p>
          <w:p w14:paraId="02B51494" w14:textId="77777777" w:rsidR="00E46981" w:rsidRPr="005C3A82" w:rsidRDefault="00E46981" w:rsidP="009C7DD1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3A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5) психомоторные особенности </w:t>
            </w:r>
          </w:p>
          <w:p w14:paraId="5F7D542E" w14:textId="4AD4479E" w:rsidR="00E46981" w:rsidRPr="005C3A82" w:rsidRDefault="00E46981" w:rsidP="009C7DD1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3A82">
              <w:rPr>
                <w:rFonts w:ascii="Times New Roman" w:eastAsia="Calibri" w:hAnsi="Times New Roman" w:cs="Times New Roman"/>
                <w:sz w:val="24"/>
                <w:szCs w:val="24"/>
              </w:rPr>
              <w:t>6)</w:t>
            </w:r>
            <w:r w:rsidR="00D374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стиль устной и письменной речи</w:t>
            </w:r>
          </w:p>
        </w:tc>
      </w:tr>
      <w:tr w:rsidR="00E46981" w:rsidRPr="00900FD2" w14:paraId="424BA0B7" w14:textId="77777777" w:rsidTr="009C7DD1">
        <w:trPr>
          <w:trHeight w:val="144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0E2BD308" w14:textId="77777777" w:rsidR="00E46981" w:rsidRPr="00900FD2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7DD1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>Тема 10. Профессиональные девиации сотрудников СК России</w:t>
            </w:r>
          </w:p>
        </w:tc>
      </w:tr>
      <w:tr w:rsidR="00E46981" w14:paraId="718AF6E5" w14:textId="77777777" w:rsidTr="00D374C3">
        <w:trPr>
          <w:trHeight w:val="144"/>
        </w:trPr>
        <w:tc>
          <w:tcPr>
            <w:tcW w:w="704" w:type="dxa"/>
            <w:shd w:val="clear" w:color="auto" w:fill="auto"/>
          </w:tcPr>
          <w:p w14:paraId="6A6158E8" w14:textId="448B27A8" w:rsidR="00E46981" w:rsidRDefault="006F54D8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50</w:t>
            </w:r>
            <w:r w:rsidR="00E4698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39CA09C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98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2291DE63" w14:textId="77777777" w:rsidR="009C7DD1" w:rsidRPr="009C7DD1" w:rsidRDefault="009C7DD1" w:rsidP="009C7DD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7D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ACA62D5" w14:textId="77777777" w:rsidR="00E46981" w:rsidRDefault="00E46981" w:rsidP="00537BF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в психологии определяется профессиональная деформация личности? Какой характер может носить профессиональная деформация?</w:t>
            </w:r>
          </w:p>
          <w:p w14:paraId="613E36E8" w14:textId="77777777" w:rsidR="00E46981" w:rsidRDefault="00E46981" w:rsidP="00537BF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ACD3E98" w14:textId="77777777" w:rsidR="00E46981" w:rsidRDefault="00E46981" w:rsidP="00537BF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EE71EAB" w14:textId="77777777" w:rsidR="00E46981" w:rsidRPr="006A346B" w:rsidRDefault="00E46981" w:rsidP="00537BF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shd w:val="clear" w:color="auto" w:fill="auto"/>
          </w:tcPr>
          <w:p w14:paraId="23904A9C" w14:textId="77777777" w:rsidR="00E46981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Профессиональная деформация в психологии определяется как </w:t>
            </w:r>
            <w:r w:rsidRPr="00F50837">
              <w:rPr>
                <w:rFonts w:ascii="Times New Roman" w:eastAsia="Calibri" w:hAnsi="Times New Roman" w:cs="Times New Roman"/>
                <w:sz w:val="24"/>
                <w:szCs w:val="24"/>
              </w:rPr>
              <w:t>изменения качеств личности, которые появляются под влиянием выполнения профессиональной роли.</w:t>
            </w:r>
            <w:r>
              <w:t xml:space="preserve"> </w:t>
            </w:r>
            <w:r w:rsidRPr="00F50837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Профессиональная деформация личности может носить эпизодический или устойчивый, поверхностный или глобальный характер.</w:t>
            </w:r>
          </w:p>
        </w:tc>
      </w:tr>
      <w:tr w:rsidR="00E46981" w14:paraId="46C4019E" w14:textId="77777777" w:rsidTr="009C7DD1">
        <w:trPr>
          <w:trHeight w:val="144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7B2EA02E" w14:textId="77777777" w:rsidR="00E46981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7DD1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>Тема 11. Психопрофилактика девиантного поведения</w:t>
            </w:r>
          </w:p>
        </w:tc>
      </w:tr>
      <w:tr w:rsidR="00E46981" w14:paraId="79E9797B" w14:textId="77777777" w:rsidTr="00D374C3">
        <w:trPr>
          <w:trHeight w:val="144"/>
        </w:trPr>
        <w:tc>
          <w:tcPr>
            <w:tcW w:w="704" w:type="dxa"/>
            <w:shd w:val="clear" w:color="auto" w:fill="auto"/>
          </w:tcPr>
          <w:p w14:paraId="687EDC71" w14:textId="54F88F69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F54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5DBD748" w14:textId="77777777" w:rsidR="00E46981" w:rsidRDefault="00E46981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98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1C0FBD62" w14:textId="77777777" w:rsidR="009C7DD1" w:rsidRPr="009C7DD1" w:rsidRDefault="009C7DD1" w:rsidP="009C7DD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7D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DDEC524" w14:textId="77777777" w:rsidR="00E46981" w:rsidRDefault="00E46981" w:rsidP="00537BF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Какая международная организация предлагает рассматривать первичную, вторичную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третьичную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профилактику девиантного поведения? На что направлена первичная профилактика? </w:t>
            </w:r>
          </w:p>
          <w:p w14:paraId="263DC3B5" w14:textId="77777777" w:rsidR="00E46981" w:rsidRDefault="00E46981" w:rsidP="00537BF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A89B120" w14:textId="77777777" w:rsidR="00E46981" w:rsidRPr="006A346B" w:rsidRDefault="00E46981" w:rsidP="00537BF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shd w:val="clear" w:color="auto" w:fill="auto"/>
          </w:tcPr>
          <w:p w14:paraId="7F5CDF34" w14:textId="77777777" w:rsidR="00E46981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3829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ассматривать первичную, вторичную и </w:t>
            </w:r>
            <w:proofErr w:type="spellStart"/>
            <w:r w:rsidRPr="00382965">
              <w:rPr>
                <w:rFonts w:ascii="Times New Roman" w:eastAsia="Calibri" w:hAnsi="Times New Roman" w:cs="Times New Roman"/>
                <w:sz w:val="24"/>
                <w:szCs w:val="24"/>
              </w:rPr>
              <w:t>третьичную</w:t>
            </w:r>
            <w:proofErr w:type="spellEnd"/>
            <w:r w:rsidRPr="003829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профилактику девиантного поведения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предлагает Всемирная организация здравоохранения (ВОЗ)</w:t>
            </w:r>
          </w:p>
          <w:p w14:paraId="28EBD224" w14:textId="77777777" w:rsidR="00E46981" w:rsidRDefault="00E46981" w:rsidP="00537BF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9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Первичная профилактика направлена на устра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нение неблагоприятных факторов и на</w:t>
            </w:r>
            <w:r w:rsidRPr="003829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повышение устойчивости 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ичности к влиянию этих факторов.</w:t>
            </w:r>
          </w:p>
        </w:tc>
      </w:tr>
      <w:tr w:rsidR="00794C7D" w14:paraId="7E30F1DA" w14:textId="77777777" w:rsidTr="00D374C3">
        <w:trPr>
          <w:trHeight w:val="144"/>
        </w:trPr>
        <w:tc>
          <w:tcPr>
            <w:tcW w:w="704" w:type="dxa"/>
            <w:shd w:val="clear" w:color="auto" w:fill="auto"/>
          </w:tcPr>
          <w:p w14:paraId="282F3B97" w14:textId="2A8CCC1A" w:rsidR="00794C7D" w:rsidRDefault="00794C7D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F54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9F15CF7" w14:textId="40B5E954" w:rsidR="00794C7D" w:rsidRDefault="00794C7D" w:rsidP="00537BF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2B8832B8" w14:textId="4D423791" w:rsidR="00794C7D" w:rsidRDefault="00794C7D" w:rsidP="00794C7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4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Перечислите психофизиологические предпосылк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трудновоспитуемости подростка</w:t>
            </w:r>
          </w:p>
        </w:tc>
        <w:tc>
          <w:tcPr>
            <w:tcW w:w="4104" w:type="dxa"/>
            <w:shd w:val="clear" w:color="auto" w:fill="auto"/>
          </w:tcPr>
          <w:p w14:paraId="51962B06" w14:textId="349E0D37" w:rsidR="00794C7D" w:rsidRPr="00794C7D" w:rsidRDefault="00794C7D" w:rsidP="00794C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4C7D">
              <w:rPr>
                <w:rFonts w:ascii="Times New Roman" w:eastAsia="Calibri" w:hAnsi="Times New Roman" w:cs="Times New Roman"/>
                <w:sz w:val="24"/>
                <w:szCs w:val="24"/>
              </w:rPr>
              <w:t>Псих</w:t>
            </w:r>
            <w:r w:rsidR="00D374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офизиологическими предпосылками </w:t>
            </w:r>
            <w:proofErr w:type="spellStart"/>
            <w:proofErr w:type="gramStart"/>
            <w:r w:rsidRPr="00794C7D">
              <w:rPr>
                <w:rFonts w:ascii="Times New Roman" w:eastAsia="Calibri" w:hAnsi="Times New Roman" w:cs="Times New Roman"/>
                <w:sz w:val="24"/>
                <w:szCs w:val="24"/>
              </w:rPr>
              <w:t>трудновоспитуемос</w:t>
            </w:r>
            <w:r w:rsidR="00D374C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94C7D">
              <w:rPr>
                <w:rFonts w:ascii="Times New Roman" w:eastAsia="Calibri" w:hAnsi="Times New Roman" w:cs="Times New Roman"/>
                <w:sz w:val="24"/>
                <w:szCs w:val="24"/>
              </w:rPr>
              <w:t>ти</w:t>
            </w:r>
            <w:proofErr w:type="spellEnd"/>
            <w:proofErr w:type="gramEnd"/>
            <w:r w:rsidRPr="00794C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подростка являются:</w:t>
            </w:r>
          </w:p>
          <w:p w14:paraId="08FD6C49" w14:textId="77777777" w:rsidR="00794C7D" w:rsidRPr="00794C7D" w:rsidRDefault="00794C7D" w:rsidP="00D374C3">
            <w:pPr>
              <w:shd w:val="clear" w:color="auto" w:fill="FFFFFF"/>
              <w:tabs>
                <w:tab w:val="left" w:pos="30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4C7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794C7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ускоренное развитие подростка в период полового созревания</w:t>
            </w:r>
          </w:p>
          <w:p w14:paraId="230E7F28" w14:textId="7D2FDD98" w:rsidR="00794C7D" w:rsidRDefault="00794C7D" w:rsidP="00D374C3">
            <w:pPr>
              <w:shd w:val="clear" w:color="auto" w:fill="FFFFFF"/>
              <w:tabs>
                <w:tab w:val="left" w:pos="30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4C7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794C7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неравномерное развитие подростка в период полового созревания</w:t>
            </w:r>
          </w:p>
        </w:tc>
      </w:tr>
    </w:tbl>
    <w:p w14:paraId="6DAA46DE" w14:textId="77777777" w:rsidR="00FE2FE9" w:rsidRPr="00DF5C0F" w:rsidRDefault="00FE2FE9" w:rsidP="004C2E3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560C0761" w14:textId="77777777" w:rsidR="004C2E3F" w:rsidRDefault="004C2E3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p w14:paraId="4BD5C1C1" w14:textId="0877285B" w:rsidR="004A2FB5" w:rsidRPr="004A2FB5" w:rsidRDefault="002A5B3D" w:rsidP="005C780D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A5B3D">
        <w:rPr>
          <w:rFonts w:ascii="Times New Roman" w:eastAsia="Calibri" w:hAnsi="Times New Roman" w:cs="Times New Roman"/>
          <w:b/>
          <w:sz w:val="24"/>
          <w:szCs w:val="24"/>
        </w:rPr>
        <w:t>ТИПОВЫЕ ОЦЕНОЧНЫЕ СРЕДСТВА ДЛЯ ПРОМЕЖУТОЧНОЙ АТТЕСТАЦИИ</w:t>
      </w:r>
    </w:p>
    <w:p w14:paraId="38349D37" w14:textId="77777777" w:rsidR="00F0490B" w:rsidRPr="00F0490B" w:rsidRDefault="00F0490B" w:rsidP="00CE5446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5ECFAB7" w14:textId="77777777" w:rsidR="00537BFB" w:rsidRPr="00537BFB" w:rsidRDefault="00537BFB" w:rsidP="00537BFB">
      <w:pPr>
        <w:widowControl w:val="0"/>
        <w:tabs>
          <w:tab w:val="left" w:leader="dot" w:pos="6202"/>
        </w:tabs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 w:bidi="ru-RU"/>
        </w:rPr>
      </w:pPr>
      <w:r w:rsidRPr="00537BFB">
        <w:rPr>
          <w:rFonts w:ascii="Times New Roman" w:eastAsia="Times New Roman" w:hAnsi="Times New Roman" w:cs="Times New Roman"/>
          <w:bCs/>
          <w:spacing w:val="-4"/>
          <w:sz w:val="28"/>
          <w:szCs w:val="28"/>
          <w:u w:val="single"/>
          <w:lang w:eastAsia="ru-RU"/>
        </w:rPr>
        <w:t xml:space="preserve">Вопросы к зачету с оценкой </w:t>
      </w:r>
    </w:p>
    <w:p w14:paraId="7F5B2EDF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девиантного поведения как наука. Предмет изучения девиантной психологии.</w:t>
      </w:r>
    </w:p>
    <w:p w14:paraId="68220C88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Поведение как психологическая категория. Девиантное поведение.</w:t>
      </w:r>
    </w:p>
    <w:p w14:paraId="7D47B06B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нормы в психологии девиантного поведения.</w:t>
      </w:r>
    </w:p>
    <w:p w14:paraId="4247F21B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девиантного поведения, основные виды и формы девиантного поведения. </w:t>
      </w:r>
    </w:p>
    <w:p w14:paraId="5D1FCBC0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Психологическая оценка девиантного поведения (в зависимости от способа взаимодействия человека с реальностью)</w:t>
      </w:r>
    </w:p>
    <w:p w14:paraId="27D86BB4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типов девиантного поведения: клинический подход В.Д. Менделевича, подход Е.В. </w:t>
      </w:r>
      <w:proofErr w:type="spellStart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Змановской</w:t>
      </w:r>
      <w:proofErr w:type="spellEnd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4A8A1E5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Единство и взаимосвязь социальных и биологических факторов в детерминации девиантного поведения.</w:t>
      </w:r>
    </w:p>
    <w:p w14:paraId="4457AF4C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Роль ситуативной обусловленности в совершении девиантных действий. </w:t>
      </w:r>
    </w:p>
    <w:p w14:paraId="72ECE008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Психологические теории в объяснении девиантного поведения. </w:t>
      </w:r>
    </w:p>
    <w:p w14:paraId="045B828E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биологизаторского подхода в объяснении причин </w:t>
      </w: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преступного поведения.</w:t>
      </w:r>
    </w:p>
    <w:p w14:paraId="45AC2793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Социологизаторский</w:t>
      </w:r>
      <w:proofErr w:type="spellEnd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 к пониманию преступного поведения.</w:t>
      </w:r>
    </w:p>
    <w:p w14:paraId="78770FC3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Антисоциальное и </w:t>
      </w:r>
      <w:proofErr w:type="spellStart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делинкветное</w:t>
      </w:r>
      <w:proofErr w:type="spellEnd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поведение.</w:t>
      </w:r>
    </w:p>
    <w:p w14:paraId="0AA4921F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 формирования </w:t>
      </w:r>
      <w:proofErr w:type="spellStart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делинкветного</w:t>
      </w:r>
      <w:proofErr w:type="spellEnd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поведения.</w:t>
      </w:r>
    </w:p>
    <w:p w14:paraId="6686607D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Психологические особенности личности преступника. Особенности антисоциальной личности и условия ее формирования.</w:t>
      </w:r>
    </w:p>
    <w:p w14:paraId="4C308236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Психологическая структура </w:t>
      </w:r>
      <w:proofErr w:type="spellStart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делинквентного</w:t>
      </w:r>
      <w:proofErr w:type="spellEnd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поведения. </w:t>
      </w:r>
    </w:p>
    <w:p w14:paraId="7C00338C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</w:t>
      </w:r>
      <w:proofErr w:type="spellStart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делинкветного</w:t>
      </w:r>
      <w:proofErr w:type="spellEnd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поведения.</w:t>
      </w:r>
    </w:p>
    <w:p w14:paraId="2EC66B36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Агрессия и ее виды.</w:t>
      </w:r>
    </w:p>
    <w:p w14:paraId="0D0BB915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 (факторы) формирования агрессивного поведения у детей и подростков. </w:t>
      </w:r>
    </w:p>
    <w:p w14:paraId="15C81287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зависимого поведения (</w:t>
      </w:r>
      <w:proofErr w:type="spellStart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аддикций</w:t>
      </w:r>
      <w:proofErr w:type="spellEnd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377B8BDA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Концептуальные модели в объяснении зависимого поведения (моральная модель, модель болезни, симптоматическая модель, системно-личностная модель, </w:t>
      </w:r>
      <w:proofErr w:type="spellStart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биопсихосоциальная</w:t>
      </w:r>
      <w:proofErr w:type="spellEnd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модель).</w:t>
      </w:r>
    </w:p>
    <w:p w14:paraId="19B0F6A0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Феномен со-зависимости. </w:t>
      </w:r>
    </w:p>
    <w:p w14:paraId="34F21617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Со-зависимые отношения и треугольник </w:t>
      </w:r>
      <w:proofErr w:type="spellStart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Карпмана</w:t>
      </w:r>
      <w:proofErr w:type="spellEnd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-Берна.</w:t>
      </w:r>
    </w:p>
    <w:p w14:paraId="46465283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Клинические признаки химической зависимости. </w:t>
      </w:r>
    </w:p>
    <w:p w14:paraId="12D8437C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признаки зависимости от алкоголя и наркотиков. </w:t>
      </w:r>
    </w:p>
    <w:p w14:paraId="0DA1A200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Концептуальные модели зависимого поведения.</w:t>
      </w:r>
    </w:p>
    <w:p w14:paraId="0CD08516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Факторы формирования зависимого поведения.</w:t>
      </w:r>
    </w:p>
    <w:p w14:paraId="368E617A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зависимого поведения.</w:t>
      </w:r>
    </w:p>
    <w:p w14:paraId="0F3E5FE9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Внешняя и внутренняя стороны суицидального поведения. </w:t>
      </w:r>
    </w:p>
    <w:p w14:paraId="66F23845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Динамика суицидального поведения. </w:t>
      </w:r>
    </w:p>
    <w:p w14:paraId="7565ABF8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Типология суицидов. </w:t>
      </w:r>
    </w:p>
    <w:p w14:paraId="5883416D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Прямые и косвенные показатели суицидального риска. </w:t>
      </w:r>
    </w:p>
    <w:p w14:paraId="3E71E803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Возрастные особенности суицидального поведения. </w:t>
      </w:r>
    </w:p>
    <w:p w14:paraId="32DE86C5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Концепции формирования суицидов: социологический подход.</w:t>
      </w:r>
    </w:p>
    <w:p w14:paraId="1DE4F894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Концепции формирования суицидов: психопатологический подход.</w:t>
      </w:r>
    </w:p>
    <w:p w14:paraId="74210467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Социально-психологические концепции формирования </w:t>
      </w:r>
      <w:proofErr w:type="spellStart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сицидального</w:t>
      </w:r>
      <w:proofErr w:type="spellEnd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поведения.</w:t>
      </w:r>
    </w:p>
    <w:p w14:paraId="31B2DDED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тенденции суицидального поведения. </w:t>
      </w:r>
    </w:p>
    <w:p w14:paraId="35F8A657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Индивидуальные особенности людей, склонных к суициду. </w:t>
      </w:r>
    </w:p>
    <w:p w14:paraId="1F1217E5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Факторы предрасположенности к суицидальному поведению. </w:t>
      </w:r>
    </w:p>
    <w:p w14:paraId="142B8030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Диагностические признаки вероятности суицидов. </w:t>
      </w:r>
    </w:p>
    <w:p w14:paraId="63E17CAA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Психологическая коррекция и реабилитация лиц с </w:t>
      </w:r>
      <w:proofErr w:type="spellStart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поведением.</w:t>
      </w:r>
    </w:p>
    <w:p w14:paraId="5C786DAF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Причины и условия возникновения и развития криминальной субкультуры молодежи. </w:t>
      </w:r>
    </w:p>
    <w:p w14:paraId="1314A9F2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молодежных криминальных субкультур в современном обществе.</w:t>
      </w:r>
    </w:p>
    <w:p w14:paraId="1AC85473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Профессиональные деструкции субъекта следственной деятельности. </w:t>
      </w:r>
    </w:p>
    <w:p w14:paraId="125C87B6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Профессиональная деформация субъекта следственной деятельности.</w:t>
      </w:r>
    </w:p>
    <w:p w14:paraId="02CF12FC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Эмоциональное выгорание сотрудников правоохранительных органов.</w:t>
      </w:r>
    </w:p>
    <w:p w14:paraId="5D17F40F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профессиональных деформаций.</w:t>
      </w:r>
    </w:p>
    <w:p w14:paraId="7AFACB39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Профессиональные деструкции личности следователя.</w:t>
      </w:r>
    </w:p>
    <w:p w14:paraId="02535082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</w:t>
      </w:r>
      <w:proofErr w:type="spellStart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парафилий</w:t>
      </w:r>
      <w:proofErr w:type="spellEnd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Социальная опасность </w:t>
      </w:r>
      <w:proofErr w:type="spellStart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парафилий</w:t>
      </w:r>
      <w:proofErr w:type="spellEnd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1443603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Тип девиантного поведения, основанный на </w:t>
      </w:r>
      <w:proofErr w:type="spellStart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гиперспособностях</w:t>
      </w:r>
      <w:proofErr w:type="spellEnd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0D8E011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Коммуникативные девиации.</w:t>
      </w:r>
    </w:p>
    <w:p w14:paraId="5B18C7E3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Причины, механизмы и особенности формирования Интернет-зависимости. </w:t>
      </w:r>
    </w:p>
    <w:p w14:paraId="60B935E4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Факторы, способствующие вовлечению в культ. </w:t>
      </w:r>
    </w:p>
    <w:p w14:paraId="3C555148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личности и контроль сознания в деструктивных культах. </w:t>
      </w:r>
    </w:p>
    <w:p w14:paraId="301C0EC0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Психофизиологические особенности пола и гендерные стереотипы. </w:t>
      </w:r>
    </w:p>
    <w:p w14:paraId="3F6E9C30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Гендерные особенности девиаций.</w:t>
      </w:r>
    </w:p>
    <w:p w14:paraId="116ABF5F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аутистического поведения.</w:t>
      </w:r>
    </w:p>
    <w:p w14:paraId="473C627F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Фобическое</w:t>
      </w:r>
      <w:proofErr w:type="spellEnd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поведение.</w:t>
      </w:r>
    </w:p>
    <w:p w14:paraId="729B8ACF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подростков, воспитывающихся в детских домах и интернатах. </w:t>
      </w:r>
    </w:p>
    <w:p w14:paraId="54291DE2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индивидуальной и групповой работы с подростками-</w:t>
      </w:r>
      <w:proofErr w:type="spellStart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девиантами</w:t>
      </w:r>
      <w:proofErr w:type="spellEnd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86C5C84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Противоправное поведение несовершеннолетних: мотивы и факторы. </w:t>
      </w:r>
    </w:p>
    <w:p w14:paraId="0025FFA3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</w:t>
      </w:r>
      <w:proofErr w:type="spellStart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аддиктивного</w:t>
      </w:r>
      <w:proofErr w:type="spellEnd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 подростков.</w:t>
      </w:r>
    </w:p>
    <w:p w14:paraId="4CCCAEDC" w14:textId="77777777" w:rsidR="00537BFB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Конформисткое</w:t>
      </w:r>
      <w:proofErr w:type="spellEnd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поведение.</w:t>
      </w:r>
    </w:p>
    <w:p w14:paraId="16EB5558" w14:textId="77777777" w:rsid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 пищевого поведения.</w:t>
      </w:r>
    </w:p>
    <w:p w14:paraId="6DD83703" w14:textId="0D01BE39" w:rsidR="008227CA" w:rsidRPr="00537BFB" w:rsidRDefault="00537BFB" w:rsidP="00665F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Психология девиантной </w:t>
      </w:r>
      <w:proofErr w:type="spellStart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виктимизации</w:t>
      </w:r>
      <w:proofErr w:type="spellEnd"/>
      <w:r w:rsidRPr="0053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личности.</w:t>
      </w:r>
    </w:p>
    <w:p w14:paraId="4AC47E65" w14:textId="06CD48E4" w:rsidR="00A502FF" w:rsidRDefault="00A502FF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053A8347" w14:textId="27C8CAD5" w:rsidR="002A5B3D" w:rsidRDefault="002A5B3D" w:rsidP="00691429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4"/>
          <w:szCs w:val="24"/>
        </w:rPr>
      </w:pPr>
      <w:r w:rsidRPr="00691429">
        <w:rPr>
          <w:rFonts w:ascii="Times New Roman" w:eastAsia="+mn-ea" w:hAnsi="Times New Roman" w:cs="Times New Roman"/>
          <w:b/>
          <w:color w:val="000000"/>
          <w:sz w:val="24"/>
          <w:szCs w:val="24"/>
        </w:rPr>
        <w:lastRenderedPageBreak/>
        <w:t>КРИТЕРИИ, ПОКАЗАТЕЛИ И ШКАЛЫ ОЦЕНИВАНИЯ РЕЗУЛЬТАТОВ ОСВОЕНИЯ ДИСЦИПЛИНЫ</w:t>
      </w:r>
    </w:p>
    <w:p w14:paraId="5D1A02F4" w14:textId="77777777" w:rsidR="00691429" w:rsidRPr="00691429" w:rsidRDefault="00691429" w:rsidP="00691429">
      <w:pPr>
        <w:pStyle w:val="a3"/>
        <w:spacing w:after="0" w:line="24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4"/>
          <w:szCs w:val="24"/>
        </w:rPr>
      </w:pPr>
    </w:p>
    <w:p w14:paraId="58311525" w14:textId="29ED0737" w:rsidR="00EF01D0" w:rsidRDefault="00EF01D0" w:rsidP="00B429D1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ий контроль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успеваемост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</w:t>
      </w:r>
    </w:p>
    <w:p w14:paraId="199BF655" w14:textId="77777777" w:rsidR="00EF01D0" w:rsidRDefault="00EF01D0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B905193" w14:textId="252E3A58" w:rsidR="00FB15FD" w:rsidRDefault="000D1FAB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</w:t>
      </w:r>
      <w:r w:rsidR="008A18BA">
        <w:rPr>
          <w:rFonts w:ascii="Times New Roman" w:eastAsia="+mn-ea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Структура оценочных материалов по дисциплине», </w:t>
      </w:r>
      <w:r w:rsidR="00FB15FD"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ются проверочные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работ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ые включаю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т задания закрытого и открытого тип</w:t>
      </w:r>
      <w:r w:rsidR="00CE4AD8">
        <w:rPr>
          <w:rFonts w:ascii="Times New Roman" w:eastAsia="+mn-ea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.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</w:p>
    <w:p w14:paraId="3BD40714" w14:textId="21DEA0BF" w:rsidR="00CE4AD8" w:rsidRPr="00FB15FD" w:rsidRDefault="00CE4AD8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>Критерии, показатели и шкалы оценки заданий разного типа представлены в таблице.</w:t>
      </w:r>
    </w:p>
    <w:p w14:paraId="283E4CCC" w14:textId="77777777" w:rsidR="000D1FAB" w:rsidRDefault="000D1FAB" w:rsidP="000D1FAB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A962A80" w14:textId="49F4496B" w:rsidR="00FB15FD" w:rsidRDefault="00FB15FD" w:rsidP="000D1FAB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 w:rsidR="00544EC9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4DA44BE1" w14:textId="55F39250" w:rsidR="00544EC9" w:rsidRDefault="00544EC9" w:rsidP="00544EC9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80"/>
        <w:gridCol w:w="4664"/>
      </w:tblGrid>
      <w:tr w:rsidR="00176C00" w14:paraId="4C9C7071" w14:textId="77777777" w:rsidTr="00B06480">
        <w:tc>
          <w:tcPr>
            <w:tcW w:w="4680" w:type="dxa"/>
          </w:tcPr>
          <w:p w14:paraId="4127B6D1" w14:textId="77777777" w:rsidR="00176C00" w:rsidRPr="00544EC9" w:rsidRDefault="00176C00" w:rsidP="00B06480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64" w:type="dxa"/>
          </w:tcPr>
          <w:p w14:paraId="2B9D4CEA" w14:textId="77777777" w:rsidR="00176C00" w:rsidRPr="00544EC9" w:rsidRDefault="00176C00" w:rsidP="00B06480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176C00" w14:paraId="72953C59" w14:textId="77777777" w:rsidTr="00B06480">
        <w:tc>
          <w:tcPr>
            <w:tcW w:w="4680" w:type="dxa"/>
          </w:tcPr>
          <w:p w14:paraId="28928B2D" w14:textId="77777777" w:rsidR="00176C00" w:rsidRPr="00544EC9" w:rsidRDefault="00176C00" w:rsidP="00665FB4">
            <w:pPr>
              <w:pStyle w:val="a3"/>
              <w:numPr>
                <w:ilvl w:val="1"/>
                <w:numId w:val="3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18F1F4F2" w14:textId="77777777" w:rsidR="00176C00" w:rsidRDefault="00176C00" w:rsidP="00B06480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154EB937" w14:textId="77777777" w:rsidR="00176C00" w:rsidRPr="00544EC9" w:rsidRDefault="00176C00" w:rsidP="00B06480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08242988" w14:textId="77777777" w:rsidR="00176C00" w:rsidRPr="00544EC9" w:rsidRDefault="00176C00" w:rsidP="00B06480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6E5A02DF" w14:textId="77777777" w:rsidR="00176C00" w:rsidRPr="00544EC9" w:rsidRDefault="00176C00" w:rsidP="00B06480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0E2D1542" w14:textId="77777777" w:rsidR="00176C00" w:rsidRPr="00544EC9" w:rsidRDefault="00176C00" w:rsidP="00B06480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C00" w14:paraId="6A9540BC" w14:textId="77777777" w:rsidTr="00B06480">
        <w:tc>
          <w:tcPr>
            <w:tcW w:w="4680" w:type="dxa"/>
          </w:tcPr>
          <w:p w14:paraId="62390516" w14:textId="77777777" w:rsidR="00176C00" w:rsidRPr="00544EC9" w:rsidRDefault="00176C00" w:rsidP="00665FB4">
            <w:pPr>
              <w:pStyle w:val="a3"/>
              <w:numPr>
                <w:ilvl w:val="1"/>
                <w:numId w:val="3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4085066B" w14:textId="77777777" w:rsidR="00176C00" w:rsidRDefault="00176C00" w:rsidP="00B06480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4A540027" w14:textId="77777777" w:rsidR="00176C00" w:rsidRPr="00544EC9" w:rsidRDefault="00176C00" w:rsidP="00B06480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1396A460" w14:textId="77777777" w:rsidR="00176C00" w:rsidRPr="00544EC9" w:rsidRDefault="00176C00" w:rsidP="00B06480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152C9FF0" w14:textId="77777777" w:rsidR="00176C00" w:rsidRPr="00544EC9" w:rsidRDefault="00176C00" w:rsidP="00B06480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6C008257" w14:textId="77777777" w:rsidR="00176C00" w:rsidRDefault="00176C00" w:rsidP="00B06480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76C00" w14:paraId="6B21F729" w14:textId="77777777" w:rsidTr="00B06480">
        <w:tc>
          <w:tcPr>
            <w:tcW w:w="4680" w:type="dxa"/>
          </w:tcPr>
          <w:p w14:paraId="7AE15352" w14:textId="77777777" w:rsidR="00176C00" w:rsidRPr="00544EC9" w:rsidRDefault="00176C00" w:rsidP="00665FB4">
            <w:pPr>
              <w:pStyle w:val="a3"/>
              <w:numPr>
                <w:ilvl w:val="1"/>
                <w:numId w:val="3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664" w:type="dxa"/>
          </w:tcPr>
          <w:p w14:paraId="314667A0" w14:textId="77777777" w:rsidR="00176C00" w:rsidRPr="00544EC9" w:rsidRDefault="00176C00" w:rsidP="00B06480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75024242" w14:textId="77777777" w:rsidR="00176C00" w:rsidRPr="00544EC9" w:rsidRDefault="00176C00" w:rsidP="00B06480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72B4D5B6" w14:textId="77777777" w:rsidR="00176C00" w:rsidRPr="00544EC9" w:rsidRDefault="00176C00" w:rsidP="00B06480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1E778B26" w14:textId="77777777" w:rsidR="00176C00" w:rsidRDefault="00176C00" w:rsidP="00B06480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76C00" w14:paraId="5AB3A8F0" w14:textId="77777777" w:rsidTr="00B06480">
        <w:tc>
          <w:tcPr>
            <w:tcW w:w="4680" w:type="dxa"/>
          </w:tcPr>
          <w:p w14:paraId="1113CF3E" w14:textId="074B8EBE" w:rsidR="00176C00" w:rsidRPr="0005414E" w:rsidRDefault="00176C00" w:rsidP="00665FB4">
            <w:pPr>
              <w:pStyle w:val="a3"/>
              <w:numPr>
                <w:ilvl w:val="1"/>
                <w:numId w:val="3"/>
              </w:numPr>
              <w:ind w:left="284" w:hanging="284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5414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Задания </w:t>
            </w:r>
            <w:r w:rsidR="0069142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открытого типа на </w:t>
            </w:r>
            <w:r w:rsidRPr="0005414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дополнение к контексту / ввод правильного ответа</w:t>
            </w:r>
          </w:p>
          <w:p w14:paraId="40022E01" w14:textId="77777777" w:rsidR="00176C00" w:rsidRDefault="00176C00" w:rsidP="00B06480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2EABA3D9" w14:textId="77777777" w:rsidR="00176C00" w:rsidRPr="00544EC9" w:rsidRDefault="00176C00" w:rsidP="00B06480">
            <w:pPr>
              <w:pStyle w:val="a3"/>
              <w:ind w:left="25" w:hanging="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верный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(различия в окончаниях не учитываются)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- 1 балл</w:t>
            </w:r>
          </w:p>
          <w:p w14:paraId="09B97A40" w14:textId="77777777" w:rsidR="00176C00" w:rsidRPr="00544EC9" w:rsidRDefault="00176C00" w:rsidP="00B06480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2B93A87E" w14:textId="77777777" w:rsidR="00176C00" w:rsidRDefault="00176C00" w:rsidP="00B06480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76C00" w14:paraId="55C033BC" w14:textId="77777777" w:rsidTr="00B06480">
        <w:tc>
          <w:tcPr>
            <w:tcW w:w="4680" w:type="dxa"/>
          </w:tcPr>
          <w:p w14:paraId="3964DDBF" w14:textId="77777777" w:rsidR="00176C00" w:rsidRPr="003B62F7" w:rsidRDefault="00176C00" w:rsidP="00665FB4">
            <w:pPr>
              <w:pStyle w:val="a3"/>
              <w:numPr>
                <w:ilvl w:val="1"/>
                <w:numId w:val="3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64" w:type="dxa"/>
          </w:tcPr>
          <w:p w14:paraId="6D9BCB11" w14:textId="77777777" w:rsidR="00176C00" w:rsidRDefault="00176C00" w:rsidP="00B06480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0CCA2D7C" w14:textId="5FA303A7" w:rsidR="00176C00" w:rsidRDefault="00176C00" w:rsidP="00B06480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14:paraId="433FAD83" w14:textId="77777777" w:rsidR="00176C00" w:rsidRDefault="00176C00" w:rsidP="00B06480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7CF04EA8" w14:textId="77777777" w:rsidR="00176C00" w:rsidRPr="00A67601" w:rsidRDefault="00176C00" w:rsidP="00B06480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2A067B98" w14:textId="77777777" w:rsidR="00176C00" w:rsidRPr="00544EC9" w:rsidRDefault="00176C00" w:rsidP="00B06480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254D75B" w14:textId="392EA39D" w:rsidR="00B429D1" w:rsidRPr="00544EC9" w:rsidRDefault="00B429D1" w:rsidP="00544EC9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F9A5250" w14:textId="3450921B" w:rsidR="007D21CC" w:rsidRPr="00CE4AD8" w:rsidRDefault="00FB15FD" w:rsidP="00CE4A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="00CE4AD8"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>Далее с</w:t>
      </w:r>
      <w:r w:rsidR="007D21CC"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 w:rsidR="00CE4AD8"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231F0887" w14:textId="77777777" w:rsidR="00CE4AD8" w:rsidRDefault="00CE4AD8" w:rsidP="00CE4AD8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3011FE" w14:textId="453526D1" w:rsidR="00CE4AD8" w:rsidRPr="00CE4AD8" w:rsidRDefault="00CE4AD8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4DCE0BAF" w14:textId="4AB4C681" w:rsidR="00FB3FCA" w:rsidRDefault="00FB3FCA" w:rsidP="000E6E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D02E16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 по теме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 w:rsidR="00D02E16"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 w:rsidR="00D02E16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74A3067F" w14:textId="6634FA81" w:rsidR="00FB3FCA" w:rsidRPr="0051363A" w:rsidRDefault="00B048F1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Результаты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>проверочной работы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ются как «отлично», если обучающийся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85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и более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2D3D32BE" w14:textId="58303E17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аются как «хорошо»,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75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8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FD07F90" w14:textId="65220EEE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>оцениваются как «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60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7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CBA774E" w14:textId="2D36CA8E" w:rsidR="00B048F1" w:rsidRDefault="00B048F1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363A">
        <w:rPr>
          <w:rFonts w:ascii="Times New Roman" w:eastAsia="Calibri" w:hAnsi="Times New Roman" w:cs="Times New Roman"/>
          <w:sz w:val="28"/>
          <w:szCs w:val="28"/>
        </w:rPr>
        <w:t>оцениваются «не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менее 6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0 % 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 xml:space="preserve">от максимального </w:t>
      </w:r>
      <w:r w:rsidRPr="0051363A">
        <w:rPr>
          <w:rFonts w:ascii="Times New Roman" w:eastAsia="Calibri" w:hAnsi="Times New Roman" w:cs="Times New Roman"/>
          <w:sz w:val="28"/>
          <w:szCs w:val="28"/>
        </w:rPr>
        <w:t>балла.</w:t>
      </w:r>
    </w:p>
    <w:p w14:paraId="2A056EE5" w14:textId="77777777" w:rsidR="00C6622E" w:rsidRDefault="00C6622E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2B4DCD" w14:textId="41D67013" w:rsidR="00775A2B" w:rsidRPr="002A5B3D" w:rsidRDefault="003B0E21" w:rsidP="00691429">
      <w:pPr>
        <w:pStyle w:val="a3"/>
        <w:numPr>
          <w:ilvl w:val="1"/>
          <w:numId w:val="1"/>
        </w:numPr>
        <w:spacing w:after="8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2A5B3D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341EA527" w14:textId="6C32BC75" w:rsidR="009026BD" w:rsidRPr="00B92AC2" w:rsidRDefault="009026BD" w:rsidP="009026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Промежуточная аттестация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проводится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семестре в форме зачета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оценкой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. Форма проведения зачета – устная по билетам. </w:t>
      </w:r>
      <w:r w:rsidRPr="001351F3">
        <w:rPr>
          <w:rFonts w:ascii="Times New Roman" w:eastAsia="Times New Roman" w:hAnsi="Times New Roman"/>
          <w:sz w:val="28"/>
          <w:szCs w:val="28"/>
          <w:lang w:eastAsia="ru-RU"/>
        </w:rPr>
        <w:t>Оценка носит дифференцированный характер и определяется оценками «неудовлетворительно», «удовлетворительно», «хорошо», «отлично».</w:t>
      </w:r>
    </w:p>
    <w:p w14:paraId="16B29466" w14:textId="77777777" w:rsidR="009026BD" w:rsidRPr="00B92AC2" w:rsidRDefault="009026BD" w:rsidP="009026BD">
      <w:pPr>
        <w:widowControl w:val="0"/>
        <w:autoSpaceDE w:val="0"/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F3CE9E" w14:textId="77777777" w:rsidR="009026BD" w:rsidRPr="00B92AC2" w:rsidRDefault="009026BD" w:rsidP="009026BD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Критерии оценки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2"/>
        <w:gridCol w:w="6936"/>
      </w:tblGrid>
      <w:tr w:rsidR="009026BD" w:rsidRPr="00B92AC2" w14:paraId="0C7D2461" w14:textId="77777777" w:rsidTr="00C17A15">
        <w:trPr>
          <w:trHeight w:val="37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4A5AC4" w14:textId="77777777" w:rsidR="009026BD" w:rsidRPr="00B92AC2" w:rsidRDefault="009026BD" w:rsidP="00C17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B92A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Результат зачета</w:t>
            </w:r>
          </w:p>
        </w:tc>
        <w:tc>
          <w:tcPr>
            <w:tcW w:w="69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4688E31A" w14:textId="77777777" w:rsidR="009026BD" w:rsidRPr="00B92AC2" w:rsidRDefault="009026BD" w:rsidP="00C17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B92A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Требования к знаниям</w:t>
            </w:r>
          </w:p>
        </w:tc>
      </w:tr>
      <w:tr w:rsidR="009026BD" w:rsidRPr="00B92AC2" w14:paraId="7CF47290" w14:textId="77777777" w:rsidTr="00C17A15">
        <w:trPr>
          <w:trHeight w:val="462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7E95F1A" w14:textId="77777777" w:rsidR="009026BD" w:rsidRPr="00A9037E" w:rsidRDefault="009026BD" w:rsidP="00C17A15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F23553" w14:textId="77777777" w:rsidR="009026BD" w:rsidRPr="00A9037E" w:rsidRDefault="009026BD" w:rsidP="00C17A15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отлично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выставляется обучающемуся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том случае,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если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теоретическое содержание дисциплины освоено полностью, сформированы необходимые практические навыки работы с освоенным материалом. Все предусмотренные программой обучения учебные задания выполнены, качество их выполнения оценено числом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баллов, близким к максимальному</w:t>
            </w:r>
          </w:p>
        </w:tc>
      </w:tr>
      <w:tr w:rsidR="009026BD" w:rsidRPr="00B92AC2" w14:paraId="17B64076" w14:textId="77777777" w:rsidTr="00C17A15">
        <w:trPr>
          <w:trHeight w:val="462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8DBEE1B" w14:textId="77777777" w:rsidR="009026BD" w:rsidRPr="00A9037E" w:rsidRDefault="009026BD" w:rsidP="00C17A15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4A5BF3" w14:textId="77777777" w:rsidR="009026BD" w:rsidRPr="00A9037E" w:rsidRDefault="009026BD" w:rsidP="00C17A15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хорошо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выставляется обучающемуся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том случае, если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4A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полностью, без пробелов, некоторые практические навыки работы с освоенным материалом сформированы недостаточно.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ды заданий выполнены с ошибками</w:t>
            </w:r>
          </w:p>
        </w:tc>
      </w:tr>
      <w:tr w:rsidR="009026BD" w:rsidRPr="00B92AC2" w14:paraId="722C48B2" w14:textId="77777777" w:rsidTr="00C17A15">
        <w:trPr>
          <w:trHeight w:val="462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5D3B7C6" w14:textId="77777777" w:rsidR="009026BD" w:rsidRPr="00A9037E" w:rsidRDefault="009026BD" w:rsidP="00C17A15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3DF6A7" w14:textId="77777777" w:rsidR="009026BD" w:rsidRPr="00A9037E" w:rsidRDefault="009026BD" w:rsidP="00C17A15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 выставляется обучающемуся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том случае, если </w:t>
            </w:r>
            <w:r w:rsidRPr="00124A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частично, но пробелы не носят существенного характера, необходимые практические навыки работы с освоенным материалом в основном сформированы. Большинство предусмотренных программой обучения учебных заданий вып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олнено, но не высокого качества</w:t>
            </w:r>
          </w:p>
        </w:tc>
      </w:tr>
      <w:tr w:rsidR="009026BD" w:rsidRPr="00B92AC2" w14:paraId="7F965F74" w14:textId="77777777" w:rsidTr="00C17A15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7EDC150" w14:textId="77777777" w:rsidR="009026BD" w:rsidRPr="00A9037E" w:rsidRDefault="009026BD" w:rsidP="00C17A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71DDC39" w14:textId="77777777" w:rsidR="009026BD" w:rsidRPr="00A9037E" w:rsidRDefault="009026BD" w:rsidP="00C17A15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выставляется обучающемуся, который не знает значительной части программного материала, допускает существенные ошиб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0C3B0822" w14:textId="77777777" w:rsidR="000A08CB" w:rsidRDefault="000A08CB" w:rsidP="007114C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2706B4" w14:textId="77777777" w:rsidR="00A502FF" w:rsidRDefault="00A502F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C2FDA05" w14:textId="1CB587CA" w:rsidR="00775A2B" w:rsidRPr="000A08CB" w:rsidRDefault="00EC5534" w:rsidP="00691429">
      <w:pPr>
        <w:pStyle w:val="a3"/>
        <w:numPr>
          <w:ilvl w:val="0"/>
          <w:numId w:val="1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08C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 w:rsidR="009105BD" w:rsidRPr="000A08CB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26E7FA64" w14:textId="77777777"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20DCC2D8" w14:textId="717EC211" w:rsidR="00DC597B" w:rsidRPr="000E6EE0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4"/>
        <w:tblW w:w="0" w:type="auto"/>
        <w:tblInd w:w="-289" w:type="dxa"/>
        <w:tblLook w:val="04A0" w:firstRow="1" w:lastRow="0" w:firstColumn="1" w:lastColumn="0" w:noHBand="0" w:noVBand="1"/>
      </w:tblPr>
      <w:tblGrid>
        <w:gridCol w:w="2694"/>
        <w:gridCol w:w="3544"/>
        <w:gridCol w:w="3395"/>
      </w:tblGrid>
      <w:tr w:rsidR="008A18BA" w:rsidRPr="008227CA" w14:paraId="14E5D36E" w14:textId="77777777" w:rsidTr="00691429">
        <w:tc>
          <w:tcPr>
            <w:tcW w:w="2694" w:type="dxa"/>
            <w:vAlign w:val="center"/>
          </w:tcPr>
          <w:p w14:paraId="7A27A58F" w14:textId="77777777" w:rsidR="008A18BA" w:rsidRPr="008227CA" w:rsidRDefault="008A18BA" w:rsidP="008A18BA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8227CA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14:paraId="5E076538" w14:textId="77777777" w:rsidR="008A18BA" w:rsidRPr="008227CA" w:rsidRDefault="008A18BA" w:rsidP="008A18BA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8227CA">
              <w:rPr>
                <w:rFonts w:ascii="Times New Roman" w:hAnsi="Times New Roman"/>
                <w:b/>
                <w:sz w:val="24"/>
                <w:szCs w:val="24"/>
              </w:rPr>
              <w:t>и наименование</w:t>
            </w:r>
          </w:p>
          <w:p w14:paraId="5CC3025D" w14:textId="77777777" w:rsidR="008A18BA" w:rsidRPr="008227CA" w:rsidRDefault="008A18BA" w:rsidP="008A18BA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227CA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44" w:type="dxa"/>
            <w:vAlign w:val="center"/>
          </w:tcPr>
          <w:p w14:paraId="403E8EA4" w14:textId="77777777" w:rsidR="008A18BA" w:rsidRPr="008227CA" w:rsidRDefault="008A18BA" w:rsidP="008A18BA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227C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5" w:type="dxa"/>
            <w:tcBorders>
              <w:bottom w:val="single" w:sz="4" w:space="0" w:color="auto"/>
            </w:tcBorders>
            <w:vAlign w:val="center"/>
          </w:tcPr>
          <w:p w14:paraId="3AF2EFC9" w14:textId="77777777" w:rsidR="008A18BA" w:rsidRPr="008227CA" w:rsidRDefault="008A18BA" w:rsidP="008A18BA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227C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Уровень сформированности компетенций, %</w:t>
            </w:r>
          </w:p>
        </w:tc>
      </w:tr>
      <w:tr w:rsidR="00691429" w:rsidRPr="008227CA" w14:paraId="52EC1917" w14:textId="77777777" w:rsidTr="00691429">
        <w:trPr>
          <w:trHeight w:val="801"/>
        </w:trPr>
        <w:tc>
          <w:tcPr>
            <w:tcW w:w="2694" w:type="dxa"/>
            <w:vMerge w:val="restart"/>
          </w:tcPr>
          <w:p w14:paraId="4E94624B" w14:textId="77777777" w:rsidR="00691429" w:rsidRDefault="00691429" w:rsidP="009026BD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A16DC5">
              <w:rPr>
                <w:rFonts w:ascii="Times New Roman" w:hAnsi="Times New Roman"/>
                <w:b/>
                <w:kern w:val="3"/>
                <w:sz w:val="24"/>
                <w:szCs w:val="24"/>
              </w:rPr>
              <w:t xml:space="preserve">ПК-1. </w:t>
            </w:r>
          </w:p>
          <w:p w14:paraId="4CAECF91" w14:textId="6D722222" w:rsidR="00691429" w:rsidRPr="008227CA" w:rsidRDefault="00691429" w:rsidP="009026BD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A16DC5">
              <w:rPr>
                <w:rFonts w:ascii="Times New Roman" w:hAnsi="Times New Roman"/>
                <w:kern w:val="3"/>
                <w:sz w:val="24"/>
                <w:szCs w:val="24"/>
              </w:rPr>
              <w:t>Способен диагностировать психологические особенности участников уголовного судопроизводства, проводить мероприятия по профессиональному психологическому отбору кандидатов на службу в следственные органы Следственного комитета Российской Федерации, составлять психологические заключения</w:t>
            </w:r>
          </w:p>
        </w:tc>
        <w:tc>
          <w:tcPr>
            <w:tcW w:w="3544" w:type="dxa"/>
            <w:shd w:val="clear" w:color="auto" w:fill="auto"/>
          </w:tcPr>
          <w:p w14:paraId="4BEA3993" w14:textId="31302FF9" w:rsidR="00691429" w:rsidRPr="009026BD" w:rsidRDefault="00691429" w:rsidP="00691429">
            <w:pPr>
              <w:tabs>
                <w:tab w:val="left" w:pos="39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26BD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9026BD">
              <w:rPr>
                <w:rFonts w:ascii="Times New Roman" w:hAnsi="Times New Roman"/>
                <w:sz w:val="24"/>
                <w:szCs w:val="24"/>
              </w:rPr>
              <w:t xml:space="preserve"> возрастные особенности развития личности, патологию психического развития, психодиагностические методы и методики изучения личности</w:t>
            </w:r>
          </w:p>
        </w:tc>
        <w:tc>
          <w:tcPr>
            <w:tcW w:w="3395" w:type="dxa"/>
            <w:tcBorders>
              <w:bottom w:val="single" w:sz="4" w:space="0" w:color="auto"/>
              <w:right w:val="single" w:sz="4" w:space="0" w:color="auto"/>
            </w:tcBorders>
          </w:tcPr>
          <w:p w14:paraId="771099E0" w14:textId="69F87649" w:rsidR="00691429" w:rsidRPr="008227CA" w:rsidRDefault="00691429" w:rsidP="009026BD">
            <w:pPr>
              <w:spacing w:before="20" w:after="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691429" w:rsidRPr="008227CA" w14:paraId="434B5823" w14:textId="77777777" w:rsidTr="00EB68BD">
        <w:trPr>
          <w:trHeight w:val="1104"/>
        </w:trPr>
        <w:tc>
          <w:tcPr>
            <w:tcW w:w="2694" w:type="dxa"/>
            <w:vMerge/>
          </w:tcPr>
          <w:p w14:paraId="468B64CA" w14:textId="77777777" w:rsidR="00691429" w:rsidRPr="008227CA" w:rsidRDefault="00691429" w:rsidP="00691429">
            <w:pPr>
              <w:spacing w:after="200" w:line="276" w:lineRule="auto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14:paraId="4B87A1E2" w14:textId="4940DE83" w:rsidR="00691429" w:rsidRPr="009026BD" w:rsidRDefault="00691429" w:rsidP="00691429">
            <w:pPr>
              <w:widowControl w:val="0"/>
              <w:tabs>
                <w:tab w:val="left" w:pos="283"/>
              </w:tabs>
              <w:suppressAutoHyphens/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26BD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9026BD">
              <w:rPr>
                <w:rFonts w:ascii="Times New Roman" w:hAnsi="Times New Roman"/>
                <w:sz w:val="24"/>
                <w:szCs w:val="24"/>
              </w:rPr>
              <w:t xml:space="preserve"> диагностировать психические процессы, свойства, состояния участников уголовного судопроизводства</w:t>
            </w:r>
          </w:p>
        </w:tc>
        <w:tc>
          <w:tcPr>
            <w:tcW w:w="3395" w:type="dxa"/>
            <w:tcBorders>
              <w:bottom w:val="single" w:sz="4" w:space="0" w:color="auto"/>
              <w:right w:val="single" w:sz="4" w:space="0" w:color="auto"/>
            </w:tcBorders>
          </w:tcPr>
          <w:p w14:paraId="0D9FB765" w14:textId="5F241516" w:rsidR="00691429" w:rsidRPr="008227CA" w:rsidRDefault="00691429" w:rsidP="00691429">
            <w:pPr>
              <w:spacing w:before="20" w:after="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691429" w:rsidRPr="008227CA" w14:paraId="360290FB" w14:textId="77777777" w:rsidTr="00FB66C6">
        <w:trPr>
          <w:trHeight w:val="444"/>
        </w:trPr>
        <w:tc>
          <w:tcPr>
            <w:tcW w:w="2694" w:type="dxa"/>
            <w:vMerge/>
          </w:tcPr>
          <w:p w14:paraId="020B104D" w14:textId="77777777" w:rsidR="00691429" w:rsidRPr="008227CA" w:rsidRDefault="00691429" w:rsidP="00691429">
            <w:pPr>
              <w:spacing w:after="200" w:line="276" w:lineRule="auto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14:paraId="7D7D0594" w14:textId="1BA8160A" w:rsidR="00691429" w:rsidRPr="009026BD" w:rsidRDefault="00691429" w:rsidP="00691429">
            <w:pPr>
              <w:widowControl w:val="0"/>
              <w:tabs>
                <w:tab w:val="left" w:pos="283"/>
              </w:tabs>
              <w:suppressAutoHyphens/>
              <w:autoSpaceDE w:val="0"/>
              <w:jc w:val="both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9026BD">
              <w:rPr>
                <w:rFonts w:ascii="Times New Roman" w:hAnsi="Times New Roman"/>
                <w:b/>
                <w:sz w:val="24"/>
                <w:szCs w:val="24"/>
              </w:rPr>
              <w:t>Владеть</w:t>
            </w:r>
            <w:r w:rsidRPr="009026BD">
              <w:rPr>
                <w:rFonts w:ascii="Times New Roman" w:hAnsi="Times New Roman"/>
                <w:sz w:val="24"/>
                <w:szCs w:val="24"/>
              </w:rPr>
              <w:t xml:space="preserve"> навыками обработки и анализа информации получаемой при проведении психодиагностики</w:t>
            </w:r>
          </w:p>
        </w:tc>
        <w:tc>
          <w:tcPr>
            <w:tcW w:w="3395" w:type="dxa"/>
            <w:tcBorders>
              <w:bottom w:val="single" w:sz="4" w:space="0" w:color="auto"/>
              <w:right w:val="single" w:sz="4" w:space="0" w:color="auto"/>
            </w:tcBorders>
          </w:tcPr>
          <w:p w14:paraId="609E5A7E" w14:textId="7679980D" w:rsidR="00691429" w:rsidRPr="008227CA" w:rsidRDefault="00691429" w:rsidP="00691429">
            <w:pPr>
              <w:spacing w:before="20" w:after="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5210B1BA" w14:textId="77777777" w:rsidR="00856C2A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657F1624" w14:textId="77777777"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578160A8" w14:textId="77777777" w:rsidR="00DC597B" w:rsidRPr="0022330F" w:rsidRDefault="00DC597B" w:rsidP="009F525A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DC597B" w14:paraId="04EAE2A5" w14:textId="77777777" w:rsidTr="00C52F50">
        <w:tc>
          <w:tcPr>
            <w:tcW w:w="2093" w:type="dxa"/>
            <w:vAlign w:val="center"/>
          </w:tcPr>
          <w:p w14:paraId="1965F75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77CF2E3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622D74E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14:paraId="10246127" w14:textId="77777777" w:rsidTr="00C52F50">
        <w:tc>
          <w:tcPr>
            <w:tcW w:w="2093" w:type="dxa"/>
            <w:vAlign w:val="center"/>
          </w:tcPr>
          <w:p w14:paraId="420578CE" w14:textId="77777777"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66F85EC2" w14:textId="333165F3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1583634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14:paraId="24BD962E" w14:textId="77777777" w:rsidTr="00C52F50">
        <w:tc>
          <w:tcPr>
            <w:tcW w:w="2093" w:type="dxa"/>
            <w:vAlign w:val="center"/>
          </w:tcPr>
          <w:p w14:paraId="5EAFDD19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1BC1F04F" w14:textId="313092E2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A2CD39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14:paraId="2BCA4627" w14:textId="77777777" w:rsidTr="00C52F50">
        <w:tc>
          <w:tcPr>
            <w:tcW w:w="2093" w:type="dxa"/>
            <w:vAlign w:val="center"/>
          </w:tcPr>
          <w:p w14:paraId="18372C3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17A81B17" w14:textId="596B381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2724046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14:paraId="524E66BC" w14:textId="77777777" w:rsidTr="00C52F50">
        <w:tc>
          <w:tcPr>
            <w:tcW w:w="2093" w:type="dxa"/>
            <w:vAlign w:val="center"/>
          </w:tcPr>
          <w:p w14:paraId="09F21260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26B795F0" w14:textId="31C62BD6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6BFFE05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14:paraId="5F211BF8" w14:textId="77777777" w:rsidTr="00C52F50">
        <w:tc>
          <w:tcPr>
            <w:tcW w:w="2093" w:type="dxa"/>
            <w:vAlign w:val="center"/>
          </w:tcPr>
          <w:p w14:paraId="24C8215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2CB33DA0" w14:textId="59ACDDD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7350001C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4CEB24C6" w14:textId="77777777" w:rsidR="008213EF" w:rsidRPr="005B3236" w:rsidRDefault="008213EF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EA1D5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853D46" w14:textId="77777777" w:rsidR="00665FB4" w:rsidRDefault="00665FB4" w:rsidP="00D95CB3">
      <w:pPr>
        <w:spacing w:after="0" w:line="240" w:lineRule="auto"/>
      </w:pPr>
      <w:r>
        <w:separator/>
      </w:r>
    </w:p>
  </w:endnote>
  <w:endnote w:type="continuationSeparator" w:id="0">
    <w:p w14:paraId="194FD22F" w14:textId="77777777" w:rsidR="00665FB4" w:rsidRDefault="00665FB4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CBE6E6" w14:textId="77777777" w:rsidR="00665FB4" w:rsidRDefault="00665FB4" w:rsidP="00D95CB3">
      <w:pPr>
        <w:spacing w:after="0" w:line="240" w:lineRule="auto"/>
      </w:pPr>
      <w:r>
        <w:separator/>
      </w:r>
    </w:p>
  </w:footnote>
  <w:footnote w:type="continuationSeparator" w:id="0">
    <w:p w14:paraId="4B60B815" w14:textId="77777777" w:rsidR="00665FB4" w:rsidRDefault="00665FB4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Content>
      <w:p w14:paraId="24191F74" w14:textId="5EB1EEAD" w:rsidR="00C17A15" w:rsidRPr="00D95CB3" w:rsidRDefault="00C17A15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3BCF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72D8613B" w14:textId="77777777" w:rsidR="00C17A15" w:rsidRDefault="00C17A1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016565"/>
      <w:docPartObj>
        <w:docPartGallery w:val="Page Numbers (Top of Page)"/>
        <w:docPartUnique/>
      </w:docPartObj>
    </w:sdtPr>
    <w:sdtContent>
      <w:p w14:paraId="6413B82D" w14:textId="7CCCA97D" w:rsidR="00C17A15" w:rsidRDefault="00C17A1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3BCF">
          <w:rPr>
            <w:noProof/>
          </w:rPr>
          <w:t>13</w:t>
        </w:r>
        <w:r>
          <w:fldChar w:fldCharType="end"/>
        </w:r>
      </w:p>
    </w:sdtContent>
  </w:sdt>
  <w:p w14:paraId="6B06D120" w14:textId="77777777" w:rsidR="00C17A15" w:rsidRDefault="00C17A1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2A22F19"/>
    <w:multiLevelType w:val="hybridMultilevel"/>
    <w:tmpl w:val="3CDC2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D25816"/>
    <w:multiLevelType w:val="hybridMultilevel"/>
    <w:tmpl w:val="32D0D09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C65E68"/>
    <w:multiLevelType w:val="hybridMultilevel"/>
    <w:tmpl w:val="30CA10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C05AB1"/>
    <w:multiLevelType w:val="hybridMultilevel"/>
    <w:tmpl w:val="1AE2D7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B93115"/>
    <w:multiLevelType w:val="hybridMultilevel"/>
    <w:tmpl w:val="727A45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DF6975"/>
    <w:multiLevelType w:val="hybridMultilevel"/>
    <w:tmpl w:val="F15E5FF0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D3433B"/>
    <w:multiLevelType w:val="hybridMultilevel"/>
    <w:tmpl w:val="C342394E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BBB19B7"/>
    <w:multiLevelType w:val="hybridMultilevel"/>
    <w:tmpl w:val="6C26696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747AC"/>
    <w:multiLevelType w:val="hybridMultilevel"/>
    <w:tmpl w:val="A6408EC4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95380"/>
    <w:multiLevelType w:val="hybridMultilevel"/>
    <w:tmpl w:val="5EC402E0"/>
    <w:lvl w:ilvl="0" w:tplc="0419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135C3C"/>
    <w:multiLevelType w:val="hybridMultilevel"/>
    <w:tmpl w:val="638EC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6A3DD9"/>
    <w:multiLevelType w:val="hybridMultilevel"/>
    <w:tmpl w:val="C5F25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5661C0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D20BAE"/>
    <w:multiLevelType w:val="hybridMultilevel"/>
    <w:tmpl w:val="2F7882DA"/>
    <w:lvl w:ilvl="0" w:tplc="BA44510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DC3F35"/>
    <w:multiLevelType w:val="hybridMultilevel"/>
    <w:tmpl w:val="47B2073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974DCA"/>
    <w:multiLevelType w:val="hybridMultilevel"/>
    <w:tmpl w:val="EEFCE1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3B5A5A"/>
    <w:multiLevelType w:val="hybridMultilevel"/>
    <w:tmpl w:val="CDE8B8A6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3D0BA6"/>
    <w:multiLevelType w:val="hybridMultilevel"/>
    <w:tmpl w:val="3960A988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CC769C"/>
    <w:multiLevelType w:val="multilevel"/>
    <w:tmpl w:val="D08404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6830D66"/>
    <w:multiLevelType w:val="hybridMultilevel"/>
    <w:tmpl w:val="591A9D68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186A54"/>
    <w:multiLevelType w:val="hybridMultilevel"/>
    <w:tmpl w:val="C79678B0"/>
    <w:lvl w:ilvl="0" w:tplc="04190011">
      <w:start w:val="1"/>
      <w:numFmt w:val="decimal"/>
      <w:lvlText w:val="%1)"/>
      <w:lvlJc w:val="left"/>
      <w:pPr>
        <w:ind w:left="92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26" w15:restartNumberingAfterBreak="0">
    <w:nsid w:val="4149582F"/>
    <w:multiLevelType w:val="hybridMultilevel"/>
    <w:tmpl w:val="B394C2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8C25C0"/>
    <w:multiLevelType w:val="hybridMultilevel"/>
    <w:tmpl w:val="E758BB04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F0008"/>
    <w:multiLevelType w:val="hybridMultilevel"/>
    <w:tmpl w:val="C6BA4A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9B698D"/>
    <w:multiLevelType w:val="hybridMultilevel"/>
    <w:tmpl w:val="2EE435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780E17"/>
    <w:multiLevelType w:val="hybridMultilevel"/>
    <w:tmpl w:val="97C6100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 w15:restartNumberingAfterBreak="0">
    <w:nsid w:val="67932F56"/>
    <w:multiLevelType w:val="hybridMultilevel"/>
    <w:tmpl w:val="85267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C77D32"/>
    <w:multiLevelType w:val="hybridMultilevel"/>
    <w:tmpl w:val="785E2E46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AA1527"/>
    <w:multiLevelType w:val="hybridMultilevel"/>
    <w:tmpl w:val="6B32EA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5369A3"/>
    <w:multiLevelType w:val="hybridMultilevel"/>
    <w:tmpl w:val="D2689D7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844DD1"/>
    <w:multiLevelType w:val="hybridMultilevel"/>
    <w:tmpl w:val="07825E8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9413B3"/>
    <w:multiLevelType w:val="hybridMultilevel"/>
    <w:tmpl w:val="CB0C4A9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68A5681"/>
    <w:multiLevelType w:val="hybridMultilevel"/>
    <w:tmpl w:val="C03419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1C777C"/>
    <w:multiLevelType w:val="hybridMultilevel"/>
    <w:tmpl w:val="5FFCB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4"/>
  </w:num>
  <w:num w:numId="3">
    <w:abstractNumId w:val="39"/>
  </w:num>
  <w:num w:numId="4">
    <w:abstractNumId w:val="16"/>
  </w:num>
  <w:num w:numId="5">
    <w:abstractNumId w:val="22"/>
  </w:num>
  <w:num w:numId="6">
    <w:abstractNumId w:val="10"/>
  </w:num>
  <w:num w:numId="7">
    <w:abstractNumId w:val="21"/>
  </w:num>
  <w:num w:numId="8">
    <w:abstractNumId w:val="19"/>
  </w:num>
  <w:num w:numId="9">
    <w:abstractNumId w:val="7"/>
  </w:num>
  <w:num w:numId="10">
    <w:abstractNumId w:val="13"/>
  </w:num>
  <w:num w:numId="11">
    <w:abstractNumId w:val="6"/>
  </w:num>
  <w:num w:numId="12">
    <w:abstractNumId w:val="38"/>
  </w:num>
  <w:num w:numId="13">
    <w:abstractNumId w:val="34"/>
  </w:num>
  <w:num w:numId="14">
    <w:abstractNumId w:val="15"/>
  </w:num>
  <w:num w:numId="15">
    <w:abstractNumId w:val="40"/>
  </w:num>
  <w:num w:numId="16">
    <w:abstractNumId w:val="14"/>
  </w:num>
  <w:num w:numId="17">
    <w:abstractNumId w:val="29"/>
  </w:num>
  <w:num w:numId="18">
    <w:abstractNumId w:val="23"/>
  </w:num>
  <w:num w:numId="19">
    <w:abstractNumId w:val="12"/>
  </w:num>
  <w:num w:numId="20">
    <w:abstractNumId w:val="18"/>
  </w:num>
  <w:num w:numId="21">
    <w:abstractNumId w:val="26"/>
  </w:num>
  <w:num w:numId="22">
    <w:abstractNumId w:val="8"/>
  </w:num>
  <w:num w:numId="23">
    <w:abstractNumId w:val="30"/>
  </w:num>
  <w:num w:numId="24">
    <w:abstractNumId w:val="25"/>
  </w:num>
  <w:num w:numId="25">
    <w:abstractNumId w:val="5"/>
  </w:num>
  <w:num w:numId="26">
    <w:abstractNumId w:val="27"/>
  </w:num>
  <w:num w:numId="27">
    <w:abstractNumId w:val="28"/>
  </w:num>
  <w:num w:numId="28">
    <w:abstractNumId w:val="35"/>
  </w:num>
  <w:num w:numId="29">
    <w:abstractNumId w:val="37"/>
  </w:num>
  <w:num w:numId="30">
    <w:abstractNumId w:val="33"/>
  </w:num>
  <w:num w:numId="31">
    <w:abstractNumId w:val="20"/>
  </w:num>
  <w:num w:numId="32">
    <w:abstractNumId w:val="11"/>
  </w:num>
  <w:num w:numId="33">
    <w:abstractNumId w:val="4"/>
  </w:num>
  <w:num w:numId="34">
    <w:abstractNumId w:val="36"/>
  </w:num>
  <w:num w:numId="35">
    <w:abstractNumId w:val="32"/>
  </w:num>
  <w:num w:numId="36">
    <w:abstractNumId w:val="9"/>
  </w:num>
  <w:num w:numId="37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03BCF"/>
    <w:rsid w:val="0000614F"/>
    <w:rsid w:val="0002091B"/>
    <w:rsid w:val="000266D7"/>
    <w:rsid w:val="00046E68"/>
    <w:rsid w:val="000525F9"/>
    <w:rsid w:val="0005710B"/>
    <w:rsid w:val="00064654"/>
    <w:rsid w:val="000766CD"/>
    <w:rsid w:val="00083AC3"/>
    <w:rsid w:val="000A08CB"/>
    <w:rsid w:val="000A4898"/>
    <w:rsid w:val="000B1A23"/>
    <w:rsid w:val="000C5439"/>
    <w:rsid w:val="000D1FAB"/>
    <w:rsid w:val="000E6EE0"/>
    <w:rsid w:val="000F42F5"/>
    <w:rsid w:val="00106E96"/>
    <w:rsid w:val="00114AEB"/>
    <w:rsid w:val="00116250"/>
    <w:rsid w:val="00122330"/>
    <w:rsid w:val="001305D7"/>
    <w:rsid w:val="00143810"/>
    <w:rsid w:val="00146A8C"/>
    <w:rsid w:val="00152130"/>
    <w:rsid w:val="0015459F"/>
    <w:rsid w:val="00156575"/>
    <w:rsid w:val="00165DA3"/>
    <w:rsid w:val="0017024F"/>
    <w:rsid w:val="00176B4F"/>
    <w:rsid w:val="00176C00"/>
    <w:rsid w:val="00177AB9"/>
    <w:rsid w:val="0018008B"/>
    <w:rsid w:val="00180C7B"/>
    <w:rsid w:val="00191FF7"/>
    <w:rsid w:val="001975AA"/>
    <w:rsid w:val="001C099A"/>
    <w:rsid w:val="001C2103"/>
    <w:rsid w:val="001D4487"/>
    <w:rsid w:val="001E3B99"/>
    <w:rsid w:val="001F71BD"/>
    <w:rsid w:val="00202E02"/>
    <w:rsid w:val="0021635A"/>
    <w:rsid w:val="0022430F"/>
    <w:rsid w:val="002243F4"/>
    <w:rsid w:val="00243674"/>
    <w:rsid w:val="00251745"/>
    <w:rsid w:val="0026239A"/>
    <w:rsid w:val="00265168"/>
    <w:rsid w:val="00282D56"/>
    <w:rsid w:val="0028548A"/>
    <w:rsid w:val="00291A93"/>
    <w:rsid w:val="002A3D4A"/>
    <w:rsid w:val="002A5B3D"/>
    <w:rsid w:val="002A6E2C"/>
    <w:rsid w:val="002B06F0"/>
    <w:rsid w:val="002B3B30"/>
    <w:rsid w:val="002B515C"/>
    <w:rsid w:val="002C3279"/>
    <w:rsid w:val="002C494C"/>
    <w:rsid w:val="002C5B53"/>
    <w:rsid w:val="002D1954"/>
    <w:rsid w:val="002E4C91"/>
    <w:rsid w:val="003143FC"/>
    <w:rsid w:val="00321BF6"/>
    <w:rsid w:val="00347E87"/>
    <w:rsid w:val="003540AB"/>
    <w:rsid w:val="00355928"/>
    <w:rsid w:val="00363D46"/>
    <w:rsid w:val="003640FE"/>
    <w:rsid w:val="00376FDC"/>
    <w:rsid w:val="00380FE0"/>
    <w:rsid w:val="003966B2"/>
    <w:rsid w:val="003A2925"/>
    <w:rsid w:val="003B0E21"/>
    <w:rsid w:val="003B62F7"/>
    <w:rsid w:val="003D6860"/>
    <w:rsid w:val="003F7E60"/>
    <w:rsid w:val="004132DD"/>
    <w:rsid w:val="004165CF"/>
    <w:rsid w:val="0042029D"/>
    <w:rsid w:val="00420F6F"/>
    <w:rsid w:val="004260FC"/>
    <w:rsid w:val="00435497"/>
    <w:rsid w:val="00451A55"/>
    <w:rsid w:val="00462E06"/>
    <w:rsid w:val="00474DE6"/>
    <w:rsid w:val="00492EE4"/>
    <w:rsid w:val="004A2FB5"/>
    <w:rsid w:val="004A5C7D"/>
    <w:rsid w:val="004B0151"/>
    <w:rsid w:val="004B593E"/>
    <w:rsid w:val="004C0AD3"/>
    <w:rsid w:val="004C2E3F"/>
    <w:rsid w:val="004D48CB"/>
    <w:rsid w:val="004F3F0F"/>
    <w:rsid w:val="00501FF4"/>
    <w:rsid w:val="00502998"/>
    <w:rsid w:val="00505B0B"/>
    <w:rsid w:val="005119BD"/>
    <w:rsid w:val="0051363A"/>
    <w:rsid w:val="0051458D"/>
    <w:rsid w:val="00536283"/>
    <w:rsid w:val="00537BFB"/>
    <w:rsid w:val="00541D6E"/>
    <w:rsid w:val="00544EC9"/>
    <w:rsid w:val="00565B52"/>
    <w:rsid w:val="0058426C"/>
    <w:rsid w:val="00592726"/>
    <w:rsid w:val="005B1638"/>
    <w:rsid w:val="005B3236"/>
    <w:rsid w:val="005C1969"/>
    <w:rsid w:val="005C416F"/>
    <w:rsid w:val="005C4FAD"/>
    <w:rsid w:val="005C780D"/>
    <w:rsid w:val="005F1BFC"/>
    <w:rsid w:val="005F614C"/>
    <w:rsid w:val="006078D2"/>
    <w:rsid w:val="00613C6B"/>
    <w:rsid w:val="00615AB1"/>
    <w:rsid w:val="00643A99"/>
    <w:rsid w:val="00665FB4"/>
    <w:rsid w:val="006679A7"/>
    <w:rsid w:val="00672062"/>
    <w:rsid w:val="00674AAF"/>
    <w:rsid w:val="00691429"/>
    <w:rsid w:val="00693EC2"/>
    <w:rsid w:val="00697917"/>
    <w:rsid w:val="006B37D5"/>
    <w:rsid w:val="006C571E"/>
    <w:rsid w:val="006E26AA"/>
    <w:rsid w:val="006F54D8"/>
    <w:rsid w:val="007004A3"/>
    <w:rsid w:val="00701183"/>
    <w:rsid w:val="00702D0B"/>
    <w:rsid w:val="00704DCA"/>
    <w:rsid w:val="0071129C"/>
    <w:rsid w:val="007114C4"/>
    <w:rsid w:val="00716D05"/>
    <w:rsid w:val="00721F39"/>
    <w:rsid w:val="00724ACA"/>
    <w:rsid w:val="007423BD"/>
    <w:rsid w:val="00754534"/>
    <w:rsid w:val="007665E9"/>
    <w:rsid w:val="00772A6D"/>
    <w:rsid w:val="007747A7"/>
    <w:rsid w:val="00775A2B"/>
    <w:rsid w:val="0078271C"/>
    <w:rsid w:val="00794C7D"/>
    <w:rsid w:val="007B0D1E"/>
    <w:rsid w:val="007B61F5"/>
    <w:rsid w:val="007C5B9F"/>
    <w:rsid w:val="007D21CC"/>
    <w:rsid w:val="007D32D2"/>
    <w:rsid w:val="007D6797"/>
    <w:rsid w:val="007E4190"/>
    <w:rsid w:val="00803213"/>
    <w:rsid w:val="00805390"/>
    <w:rsid w:val="00805AF9"/>
    <w:rsid w:val="008109C3"/>
    <w:rsid w:val="00812989"/>
    <w:rsid w:val="00813CA1"/>
    <w:rsid w:val="008213EF"/>
    <w:rsid w:val="008227CA"/>
    <w:rsid w:val="00830853"/>
    <w:rsid w:val="008353E3"/>
    <w:rsid w:val="00844734"/>
    <w:rsid w:val="00856C2A"/>
    <w:rsid w:val="0085760A"/>
    <w:rsid w:val="00874561"/>
    <w:rsid w:val="00874F79"/>
    <w:rsid w:val="00875CA5"/>
    <w:rsid w:val="00876A3C"/>
    <w:rsid w:val="008860E5"/>
    <w:rsid w:val="00886449"/>
    <w:rsid w:val="008869FE"/>
    <w:rsid w:val="00887EC6"/>
    <w:rsid w:val="00891C05"/>
    <w:rsid w:val="008A18BA"/>
    <w:rsid w:val="008B32AB"/>
    <w:rsid w:val="008B3667"/>
    <w:rsid w:val="008B6235"/>
    <w:rsid w:val="008C7EBC"/>
    <w:rsid w:val="008D2188"/>
    <w:rsid w:val="008F0DAE"/>
    <w:rsid w:val="008F6492"/>
    <w:rsid w:val="009026BD"/>
    <w:rsid w:val="009105BD"/>
    <w:rsid w:val="009120C2"/>
    <w:rsid w:val="00912530"/>
    <w:rsid w:val="009145B8"/>
    <w:rsid w:val="009376B0"/>
    <w:rsid w:val="00946C78"/>
    <w:rsid w:val="00954CDA"/>
    <w:rsid w:val="00956E4A"/>
    <w:rsid w:val="00963183"/>
    <w:rsid w:val="009661C2"/>
    <w:rsid w:val="00975E3C"/>
    <w:rsid w:val="0098010E"/>
    <w:rsid w:val="00982610"/>
    <w:rsid w:val="0098668C"/>
    <w:rsid w:val="009939A4"/>
    <w:rsid w:val="009A6E2E"/>
    <w:rsid w:val="009C080F"/>
    <w:rsid w:val="009C1DC7"/>
    <w:rsid w:val="009C7DD1"/>
    <w:rsid w:val="009E1957"/>
    <w:rsid w:val="009E2DC6"/>
    <w:rsid w:val="009E5AA0"/>
    <w:rsid w:val="009E7BDA"/>
    <w:rsid w:val="009F525A"/>
    <w:rsid w:val="00A03ACA"/>
    <w:rsid w:val="00A12C7E"/>
    <w:rsid w:val="00A16DC5"/>
    <w:rsid w:val="00A16DCF"/>
    <w:rsid w:val="00A24356"/>
    <w:rsid w:val="00A26325"/>
    <w:rsid w:val="00A33EC7"/>
    <w:rsid w:val="00A36BF3"/>
    <w:rsid w:val="00A3703E"/>
    <w:rsid w:val="00A405B8"/>
    <w:rsid w:val="00A4788F"/>
    <w:rsid w:val="00A502FF"/>
    <w:rsid w:val="00A55F58"/>
    <w:rsid w:val="00A63A74"/>
    <w:rsid w:val="00A662B2"/>
    <w:rsid w:val="00A67601"/>
    <w:rsid w:val="00A67DAA"/>
    <w:rsid w:val="00A761D0"/>
    <w:rsid w:val="00A82AAD"/>
    <w:rsid w:val="00A84C1F"/>
    <w:rsid w:val="00AB5E32"/>
    <w:rsid w:val="00AE7CB4"/>
    <w:rsid w:val="00AF7A25"/>
    <w:rsid w:val="00B009C1"/>
    <w:rsid w:val="00B048F1"/>
    <w:rsid w:val="00B05C13"/>
    <w:rsid w:val="00B06480"/>
    <w:rsid w:val="00B072BA"/>
    <w:rsid w:val="00B164EA"/>
    <w:rsid w:val="00B166BE"/>
    <w:rsid w:val="00B16BBE"/>
    <w:rsid w:val="00B17B81"/>
    <w:rsid w:val="00B2544F"/>
    <w:rsid w:val="00B37085"/>
    <w:rsid w:val="00B429D1"/>
    <w:rsid w:val="00B4336B"/>
    <w:rsid w:val="00B4377E"/>
    <w:rsid w:val="00B44689"/>
    <w:rsid w:val="00B51C7A"/>
    <w:rsid w:val="00B62C09"/>
    <w:rsid w:val="00B66E36"/>
    <w:rsid w:val="00B931DA"/>
    <w:rsid w:val="00B96624"/>
    <w:rsid w:val="00BA5325"/>
    <w:rsid w:val="00BC6169"/>
    <w:rsid w:val="00BE1464"/>
    <w:rsid w:val="00BE1886"/>
    <w:rsid w:val="00BE2BF8"/>
    <w:rsid w:val="00C057F4"/>
    <w:rsid w:val="00C10331"/>
    <w:rsid w:val="00C17A15"/>
    <w:rsid w:val="00C20218"/>
    <w:rsid w:val="00C45071"/>
    <w:rsid w:val="00C50046"/>
    <w:rsid w:val="00C52F50"/>
    <w:rsid w:val="00C6622E"/>
    <w:rsid w:val="00C723C3"/>
    <w:rsid w:val="00C83767"/>
    <w:rsid w:val="00C867D1"/>
    <w:rsid w:val="00C91ADE"/>
    <w:rsid w:val="00C97176"/>
    <w:rsid w:val="00CA1241"/>
    <w:rsid w:val="00CA1AE1"/>
    <w:rsid w:val="00CA2E30"/>
    <w:rsid w:val="00CB6EDD"/>
    <w:rsid w:val="00CC76CC"/>
    <w:rsid w:val="00CE4AD8"/>
    <w:rsid w:val="00CE5446"/>
    <w:rsid w:val="00CE5E53"/>
    <w:rsid w:val="00CE7097"/>
    <w:rsid w:val="00CE7731"/>
    <w:rsid w:val="00CF3A6A"/>
    <w:rsid w:val="00CF7BBC"/>
    <w:rsid w:val="00D02E16"/>
    <w:rsid w:val="00D119BB"/>
    <w:rsid w:val="00D14182"/>
    <w:rsid w:val="00D14AA7"/>
    <w:rsid w:val="00D203A3"/>
    <w:rsid w:val="00D2540E"/>
    <w:rsid w:val="00D374C3"/>
    <w:rsid w:val="00D66A7E"/>
    <w:rsid w:val="00D7237C"/>
    <w:rsid w:val="00D745A9"/>
    <w:rsid w:val="00D74A75"/>
    <w:rsid w:val="00D80DCC"/>
    <w:rsid w:val="00D8192A"/>
    <w:rsid w:val="00D86B8E"/>
    <w:rsid w:val="00D87D0F"/>
    <w:rsid w:val="00D95CB3"/>
    <w:rsid w:val="00DA4400"/>
    <w:rsid w:val="00DA520B"/>
    <w:rsid w:val="00DB6783"/>
    <w:rsid w:val="00DC3679"/>
    <w:rsid w:val="00DC597B"/>
    <w:rsid w:val="00DD0CCC"/>
    <w:rsid w:val="00DD3127"/>
    <w:rsid w:val="00DD34EF"/>
    <w:rsid w:val="00DD4DED"/>
    <w:rsid w:val="00DD7221"/>
    <w:rsid w:val="00DE6D7B"/>
    <w:rsid w:val="00DF4FAB"/>
    <w:rsid w:val="00E0131B"/>
    <w:rsid w:val="00E0283B"/>
    <w:rsid w:val="00E035A2"/>
    <w:rsid w:val="00E151A1"/>
    <w:rsid w:val="00E15E9E"/>
    <w:rsid w:val="00E24DA8"/>
    <w:rsid w:val="00E46981"/>
    <w:rsid w:val="00E55F11"/>
    <w:rsid w:val="00E6371E"/>
    <w:rsid w:val="00E65C33"/>
    <w:rsid w:val="00E74272"/>
    <w:rsid w:val="00E83B8D"/>
    <w:rsid w:val="00E83FA0"/>
    <w:rsid w:val="00E8763A"/>
    <w:rsid w:val="00EA1686"/>
    <w:rsid w:val="00EA1D5E"/>
    <w:rsid w:val="00EA276D"/>
    <w:rsid w:val="00EC5534"/>
    <w:rsid w:val="00ED4B7E"/>
    <w:rsid w:val="00EE1932"/>
    <w:rsid w:val="00EF01D0"/>
    <w:rsid w:val="00F00945"/>
    <w:rsid w:val="00F0490B"/>
    <w:rsid w:val="00F12CB7"/>
    <w:rsid w:val="00F21358"/>
    <w:rsid w:val="00F21F2E"/>
    <w:rsid w:val="00F3261D"/>
    <w:rsid w:val="00F4318B"/>
    <w:rsid w:val="00F44200"/>
    <w:rsid w:val="00F45BFC"/>
    <w:rsid w:val="00F467D9"/>
    <w:rsid w:val="00F5116F"/>
    <w:rsid w:val="00F54DEB"/>
    <w:rsid w:val="00F86C38"/>
    <w:rsid w:val="00F93128"/>
    <w:rsid w:val="00FB15FD"/>
    <w:rsid w:val="00FB3FCA"/>
    <w:rsid w:val="00FD1A30"/>
    <w:rsid w:val="00FD68D8"/>
    <w:rsid w:val="00FE2FE9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9FE"/>
  </w:style>
  <w:style w:type="paragraph" w:styleId="1">
    <w:name w:val="heading 1"/>
    <w:basedOn w:val="a"/>
    <w:next w:val="a"/>
    <w:link w:val="10"/>
    <w:qFormat/>
    <w:rsid w:val="009376B0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uiPriority w:val="39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rsid w:val="00702D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rsid w:val="008A18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376B0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5">
    <w:name w:val="Сетка таблицы5"/>
    <w:basedOn w:val="a1"/>
    <w:next w:val="a5"/>
    <w:uiPriority w:val="39"/>
    <w:rsid w:val="00E83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5"/>
    <w:uiPriority w:val="39"/>
    <w:rsid w:val="00E83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39"/>
    <w:rsid w:val="00E83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39"/>
    <w:rsid w:val="00E83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39"/>
    <w:rsid w:val="00E83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FB940-9D8D-475B-B26F-279F366D7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23</Pages>
  <Words>4717</Words>
  <Characters>26888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32</cp:revision>
  <cp:lastPrinted>2024-03-15T09:22:00Z</cp:lastPrinted>
  <dcterms:created xsi:type="dcterms:W3CDTF">2024-03-06T11:13:00Z</dcterms:created>
  <dcterms:modified xsi:type="dcterms:W3CDTF">2024-03-15T09:26:00Z</dcterms:modified>
</cp:coreProperties>
</file>